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CE75B" w14:textId="037E8B63" w:rsidR="0003011A" w:rsidRDefault="0034251D" w:rsidP="0003011A">
      <w:pPr>
        <w:spacing w:before="120" w:after="120" w:line="360" w:lineRule="auto"/>
        <w:rPr>
          <w:rFonts w:ascii="Arial" w:hAnsi="Arial" w:cs="Arial"/>
          <w:b/>
          <w:color w:val="000000"/>
          <w:sz w:val="28"/>
          <w:szCs w:val="28"/>
        </w:rPr>
      </w:pPr>
      <w:r>
        <w:rPr>
          <w:rFonts w:ascii="Arial" w:hAnsi="Arial" w:cs="Arial"/>
          <w:b/>
          <w:color w:val="000000"/>
          <w:sz w:val="28"/>
          <w:szCs w:val="28"/>
        </w:rPr>
        <w:t>0</w:t>
      </w:r>
      <w:r w:rsidR="00893D32">
        <w:rPr>
          <w:rFonts w:ascii="Arial" w:hAnsi="Arial" w:cs="Arial"/>
          <w:b/>
          <w:color w:val="000000"/>
          <w:sz w:val="28"/>
          <w:szCs w:val="28"/>
        </w:rPr>
        <w:t>1 Health and Safety P</w:t>
      </w:r>
      <w:r w:rsidR="002D7AA1">
        <w:rPr>
          <w:rFonts w:ascii="Arial" w:hAnsi="Arial" w:cs="Arial"/>
          <w:b/>
          <w:color w:val="000000"/>
          <w:sz w:val="28"/>
          <w:szCs w:val="28"/>
        </w:rPr>
        <w:t>rocedure</w:t>
      </w:r>
      <w:r w:rsidR="006C756D">
        <w:rPr>
          <w:rFonts w:ascii="Arial" w:hAnsi="Arial" w:cs="Arial"/>
          <w:b/>
          <w:color w:val="000000"/>
          <w:sz w:val="28"/>
          <w:szCs w:val="28"/>
        </w:rPr>
        <w:t>s</w:t>
      </w:r>
    </w:p>
    <w:p w14:paraId="20070979" w14:textId="34848C5C" w:rsidR="002D7AA1" w:rsidRPr="00D80D49" w:rsidRDefault="002D7AA1" w:rsidP="0003011A">
      <w:pPr>
        <w:spacing w:before="120" w:after="120" w:line="360" w:lineRule="auto"/>
        <w:rPr>
          <w:rFonts w:ascii="Arial" w:hAnsi="Arial" w:cs="Arial"/>
          <w:b/>
          <w:color w:val="000000"/>
        </w:rPr>
      </w:pPr>
      <w:r w:rsidRPr="00D80D49">
        <w:rPr>
          <w:rFonts w:ascii="Arial" w:hAnsi="Arial" w:cs="Arial"/>
          <w:b/>
          <w:color w:val="000000"/>
        </w:rPr>
        <w:t>01.</w:t>
      </w:r>
      <w:r w:rsidR="005B6AF1">
        <w:rPr>
          <w:rFonts w:ascii="Arial" w:hAnsi="Arial" w:cs="Arial"/>
          <w:b/>
          <w:color w:val="000000"/>
        </w:rPr>
        <w:t>1</w:t>
      </w:r>
      <w:r w:rsidR="005855CA">
        <w:rPr>
          <w:rFonts w:ascii="Arial" w:hAnsi="Arial" w:cs="Arial"/>
          <w:b/>
          <w:color w:val="000000"/>
        </w:rPr>
        <w:t>2 Threats and abuse towards staff and volunteers</w:t>
      </w:r>
    </w:p>
    <w:p w14:paraId="361133AB" w14:textId="7DDDA7AF" w:rsidR="005855CA" w:rsidRDefault="00B91F17" w:rsidP="005855CA">
      <w:pPr>
        <w:tabs>
          <w:tab w:val="num" w:pos="2160"/>
        </w:tabs>
        <w:spacing w:before="120" w:after="120" w:line="360" w:lineRule="auto"/>
        <w:rPr>
          <w:rFonts w:ascii="Arial" w:hAnsi="Arial"/>
          <w:sz w:val="22"/>
        </w:rPr>
      </w:pPr>
      <w:r>
        <w:rPr>
          <w:rFonts w:ascii="Arial" w:hAnsi="Arial"/>
          <w:sz w:val="22"/>
        </w:rPr>
        <w:t>Ducklings</w:t>
      </w:r>
      <w:r w:rsidR="005855CA">
        <w:rPr>
          <w:rFonts w:ascii="Arial" w:hAnsi="Arial"/>
          <w:sz w:val="22"/>
        </w:rPr>
        <w:t xml:space="preserve"> is responsible for protecting the health and safety of all staff and volunteers in its services and has a duty of care in relation to their physical and emotional well-being. We</w:t>
      </w:r>
      <w:r w:rsidR="005855CA" w:rsidRPr="004361BE">
        <w:rPr>
          <w:rFonts w:ascii="Arial" w:hAnsi="Arial"/>
          <w:sz w:val="22"/>
        </w:rPr>
        <w:t xml:space="preserve"> believe that violence, threatening behaviour and abuse against staff are </w:t>
      </w:r>
      <w:r w:rsidR="005855CA" w:rsidRPr="00F66830">
        <w:rPr>
          <w:rFonts w:ascii="Arial" w:hAnsi="Arial"/>
          <w:sz w:val="22"/>
        </w:rPr>
        <w:t>unacceptable and will not be tolerated. Where such behaviour occurs, we will take all reasonable and appropriate action in support of our staff and volunteers.</w:t>
      </w:r>
    </w:p>
    <w:p w14:paraId="4CF7F426" w14:textId="77777777" w:rsidR="005855CA" w:rsidRPr="00473ABD" w:rsidRDefault="005855CA" w:rsidP="001C4432">
      <w:pPr>
        <w:numPr>
          <w:ilvl w:val="0"/>
          <w:numId w:val="2"/>
        </w:numPr>
        <w:suppressAutoHyphens w:val="0"/>
        <w:spacing w:before="120" w:after="120" w:line="360" w:lineRule="auto"/>
        <w:rPr>
          <w:rFonts w:ascii="Arial" w:hAnsi="Arial" w:cs="Arial"/>
          <w:sz w:val="22"/>
        </w:rPr>
      </w:pPr>
      <w:r>
        <w:rPr>
          <w:rFonts w:ascii="Arial" w:hAnsi="Arial" w:cs="Arial"/>
          <w:sz w:val="22"/>
        </w:rPr>
        <w:t>S</w:t>
      </w:r>
      <w:r w:rsidRPr="00301087">
        <w:rPr>
          <w:rFonts w:ascii="Arial" w:hAnsi="Arial" w:cs="Arial"/>
          <w:sz w:val="22"/>
        </w:rPr>
        <w:t xml:space="preserve">taff </w:t>
      </w:r>
      <w:r>
        <w:rPr>
          <w:rFonts w:ascii="Arial" w:hAnsi="Arial" w:cs="Arial"/>
          <w:sz w:val="22"/>
        </w:rPr>
        <w:t xml:space="preserve">and volunteers </w:t>
      </w:r>
      <w:r w:rsidRPr="00301087">
        <w:rPr>
          <w:rFonts w:ascii="Arial" w:hAnsi="Arial" w:cs="Arial"/>
          <w:sz w:val="22"/>
        </w:rPr>
        <w:t>have a right to expect that their workplace is a safe environment</w:t>
      </w:r>
      <w:r>
        <w:rPr>
          <w:rFonts w:ascii="Arial" w:hAnsi="Arial" w:cs="Arial"/>
          <w:sz w:val="22"/>
        </w:rPr>
        <w:t>,</w:t>
      </w:r>
      <w:r w:rsidRPr="00301087">
        <w:rPr>
          <w:rFonts w:ascii="Arial" w:hAnsi="Arial" w:cs="Arial"/>
          <w:sz w:val="22"/>
        </w:rPr>
        <w:t xml:space="preserve"> and that prompt and appropriate action will be taken on their behalf if they are subjected to abuse, threats, violence or harassment by parents, service users and other adults as they carry out their duties.</w:t>
      </w:r>
    </w:p>
    <w:p w14:paraId="5F5E2527" w14:textId="77777777" w:rsidR="005855CA" w:rsidRPr="00473ABD" w:rsidRDefault="005855CA" w:rsidP="001C4432">
      <w:pPr>
        <w:numPr>
          <w:ilvl w:val="0"/>
          <w:numId w:val="2"/>
        </w:numPr>
        <w:suppressAutoHyphens w:val="0"/>
        <w:spacing w:before="120" w:after="120" w:line="360" w:lineRule="auto"/>
        <w:rPr>
          <w:rFonts w:ascii="Arial" w:hAnsi="Arial" w:cs="Arial"/>
          <w:sz w:val="22"/>
        </w:rPr>
      </w:pPr>
      <w:r w:rsidRPr="00301087">
        <w:rPr>
          <w:rFonts w:ascii="Arial" w:hAnsi="Arial" w:cs="Arial"/>
          <w:sz w:val="22"/>
        </w:rPr>
        <w:t>The most common example of unreasonable behaviour is abusive or intimidating and aggressive language</w:t>
      </w:r>
      <w:r>
        <w:rPr>
          <w:rFonts w:ascii="Arial" w:hAnsi="Arial" w:cs="Arial"/>
          <w:sz w:val="22"/>
        </w:rPr>
        <w:t>. If this occurs, the</w:t>
      </w:r>
      <w:r w:rsidRPr="00301087">
        <w:rPr>
          <w:rFonts w:ascii="Arial" w:hAnsi="Arial" w:cs="Arial"/>
          <w:sz w:val="22"/>
        </w:rPr>
        <w:t xml:space="preserve"> ultimate sanction, where informal action is not considered to be appropriate or has proved to be ineffective, is the withdrawal of permission to be</w:t>
      </w:r>
      <w:r>
        <w:rPr>
          <w:rFonts w:ascii="Arial" w:hAnsi="Arial" w:cs="Arial"/>
          <w:sz w:val="22"/>
        </w:rPr>
        <w:t xml:space="preserve"> on the premises.</w:t>
      </w:r>
    </w:p>
    <w:p w14:paraId="39C430B8" w14:textId="77777777" w:rsidR="005855CA" w:rsidRPr="0012754D" w:rsidRDefault="005855CA" w:rsidP="001C4432">
      <w:pPr>
        <w:numPr>
          <w:ilvl w:val="0"/>
          <w:numId w:val="2"/>
        </w:numPr>
        <w:suppressAutoHyphens w:val="0"/>
        <w:spacing w:before="120" w:after="120" w:line="360" w:lineRule="auto"/>
        <w:rPr>
          <w:rFonts w:ascii="Arial" w:hAnsi="Arial" w:cs="Arial"/>
          <w:sz w:val="22"/>
        </w:rPr>
      </w:pPr>
      <w:r w:rsidRPr="001D53B2">
        <w:rPr>
          <w:rFonts w:ascii="Arial" w:hAnsi="Arial" w:cs="Arial"/>
          <w:sz w:val="22"/>
        </w:rPr>
        <w:t xml:space="preserve">Where a person recklessly or intentionally applies unlawful force on another or puts another in fear of an immediate attack, it is an offence in law which constitutes an assault. We would normally expect the </w:t>
      </w:r>
      <w:r>
        <w:rPr>
          <w:rFonts w:ascii="Arial" w:hAnsi="Arial" w:cs="Arial"/>
          <w:sz w:val="22"/>
        </w:rPr>
        <w:t>p</w:t>
      </w:r>
      <w:r w:rsidRPr="001D53B2">
        <w:rPr>
          <w:rFonts w:ascii="Arial" w:hAnsi="Arial" w:cs="Arial"/>
          <w:sz w:val="22"/>
        </w:rPr>
        <w:t>olice to be contacted immediately.</w:t>
      </w:r>
    </w:p>
    <w:p w14:paraId="368DDDBC" w14:textId="77777777" w:rsidR="005855CA" w:rsidRPr="00425291" w:rsidRDefault="005855CA" w:rsidP="005855CA">
      <w:pPr>
        <w:spacing w:before="120" w:after="120" w:line="360" w:lineRule="auto"/>
        <w:rPr>
          <w:rFonts w:ascii="Arial" w:hAnsi="Arial" w:cs="Arial"/>
          <w:sz w:val="22"/>
        </w:rPr>
      </w:pPr>
      <w:r w:rsidRPr="00425291">
        <w:rPr>
          <w:rFonts w:ascii="Arial" w:hAnsi="Arial" w:cs="Arial"/>
          <w:sz w:val="22"/>
        </w:rPr>
        <w:t>There are three categories of assault, based on the severity of the injury to the victim.</w:t>
      </w:r>
    </w:p>
    <w:p w14:paraId="7B80356F" w14:textId="77777777" w:rsidR="005855CA" w:rsidRPr="00425291" w:rsidRDefault="005855CA" w:rsidP="001C4432">
      <w:pPr>
        <w:numPr>
          <w:ilvl w:val="0"/>
          <w:numId w:val="10"/>
        </w:numPr>
        <w:suppressAutoHyphens w:val="0"/>
        <w:spacing w:before="120" w:after="120" w:line="360" w:lineRule="auto"/>
        <w:rPr>
          <w:rFonts w:ascii="Arial" w:hAnsi="Arial" w:cs="Arial"/>
          <w:sz w:val="22"/>
        </w:rPr>
      </w:pPr>
      <w:r w:rsidRPr="00425291">
        <w:rPr>
          <w:rFonts w:ascii="Arial" w:hAnsi="Arial" w:cs="Arial"/>
          <w:sz w:val="22"/>
        </w:rPr>
        <w:t>Common Assault - involving the threat of immediate violence or causing minor injury (such as a graze, reddening of the skin or minor bruise).</w:t>
      </w:r>
    </w:p>
    <w:p w14:paraId="008ECFC0" w14:textId="77777777" w:rsidR="005855CA" w:rsidRPr="00425291" w:rsidRDefault="005855CA" w:rsidP="001C4432">
      <w:pPr>
        <w:numPr>
          <w:ilvl w:val="0"/>
          <w:numId w:val="10"/>
        </w:numPr>
        <w:suppressAutoHyphens w:val="0"/>
        <w:spacing w:before="120" w:after="120" w:line="360" w:lineRule="auto"/>
        <w:rPr>
          <w:rFonts w:ascii="Arial" w:hAnsi="Arial" w:cs="Arial"/>
          <w:sz w:val="22"/>
        </w:rPr>
      </w:pPr>
      <w:r w:rsidRPr="00425291">
        <w:rPr>
          <w:rFonts w:ascii="Arial" w:hAnsi="Arial" w:cs="Arial"/>
          <w:sz w:val="22"/>
        </w:rPr>
        <w:t>Actual Bodily Harm - causing an injury which interferes with the health or comfort of the victim (such as multiple bruising, broken tooth or temporary sensory loss).</w:t>
      </w:r>
    </w:p>
    <w:p w14:paraId="01C4A5F0" w14:textId="77777777" w:rsidR="005855CA" w:rsidRPr="00454F15" w:rsidRDefault="005855CA" w:rsidP="001C4432">
      <w:pPr>
        <w:numPr>
          <w:ilvl w:val="0"/>
          <w:numId w:val="10"/>
        </w:numPr>
        <w:suppressAutoHyphens w:val="0"/>
        <w:spacing w:before="120" w:after="120" w:line="360" w:lineRule="auto"/>
        <w:rPr>
          <w:rFonts w:ascii="Arial" w:hAnsi="Arial" w:cs="Arial"/>
          <w:bCs/>
          <w:sz w:val="22"/>
        </w:rPr>
      </w:pPr>
      <w:r w:rsidRPr="00425291">
        <w:rPr>
          <w:rFonts w:ascii="Arial" w:hAnsi="Arial" w:cs="Arial"/>
          <w:sz w:val="22"/>
        </w:rPr>
        <w:t>Grievous</w:t>
      </w:r>
      <w:r w:rsidRPr="00454F15">
        <w:rPr>
          <w:rFonts w:ascii="Arial" w:hAnsi="Arial" w:cs="Arial"/>
          <w:bCs/>
          <w:sz w:val="22"/>
        </w:rPr>
        <w:t xml:space="preserve"> Bodily Harm - causing serious injury (such as a broken bone or an injury requiring lengthy treatment).</w:t>
      </w:r>
    </w:p>
    <w:p w14:paraId="701E899B" w14:textId="77777777" w:rsidR="005855CA" w:rsidRPr="00473ABD" w:rsidRDefault="005855CA" w:rsidP="005855CA">
      <w:pPr>
        <w:pStyle w:val="BodyTextIndent"/>
        <w:spacing w:before="120" w:line="360" w:lineRule="auto"/>
        <w:ind w:left="0"/>
        <w:rPr>
          <w:rFonts w:ascii="Arial" w:hAnsi="Arial" w:cs="Arial"/>
          <w:sz w:val="22"/>
        </w:rPr>
      </w:pPr>
      <w:r w:rsidRPr="00454F15">
        <w:rPr>
          <w:rFonts w:ascii="Arial" w:hAnsi="Arial" w:cs="Arial"/>
          <w:bCs/>
          <w:sz w:val="22"/>
        </w:rPr>
        <w:t>There is also an aggra</w:t>
      </w:r>
      <w:r w:rsidRPr="00301087">
        <w:rPr>
          <w:rFonts w:ascii="Arial" w:hAnsi="Arial" w:cs="Arial"/>
          <w:sz w:val="22"/>
        </w:rPr>
        <w:t>vated form of assault based upon the victim’s race, religion, disability or sexual orientation and other protected characteristics as defined in the Equality Act 2010 which carries higher maximum penalties.</w:t>
      </w:r>
    </w:p>
    <w:p w14:paraId="5E91E518" w14:textId="77777777" w:rsidR="005855CA" w:rsidRDefault="005855CA" w:rsidP="005855CA">
      <w:pPr>
        <w:pStyle w:val="BodyTextIndent"/>
        <w:spacing w:before="120" w:line="360" w:lineRule="auto"/>
        <w:ind w:left="0"/>
        <w:rPr>
          <w:rFonts w:ascii="Arial" w:hAnsi="Arial" w:cs="Arial"/>
          <w:sz w:val="22"/>
        </w:rPr>
      </w:pPr>
      <w:r w:rsidRPr="00301087">
        <w:rPr>
          <w:rFonts w:ascii="Arial" w:hAnsi="Arial" w:cs="Arial"/>
          <w:sz w:val="22"/>
        </w:rPr>
        <w:t xml:space="preserve">It is important to note that </w:t>
      </w:r>
      <w:r w:rsidRPr="00454F15">
        <w:rPr>
          <w:rFonts w:ascii="Arial" w:hAnsi="Arial" w:cs="Arial"/>
          <w:bCs/>
          <w:sz w:val="22"/>
        </w:rPr>
        <w:t>no physical attack or injury</w:t>
      </w:r>
      <w:r w:rsidRPr="00301087">
        <w:rPr>
          <w:rFonts w:ascii="Arial" w:hAnsi="Arial" w:cs="Arial"/>
          <w:b/>
          <w:sz w:val="22"/>
        </w:rPr>
        <w:t xml:space="preserve"> </w:t>
      </w:r>
      <w:r w:rsidRPr="00301087">
        <w:rPr>
          <w:rFonts w:ascii="Arial" w:hAnsi="Arial" w:cs="Arial"/>
          <w:sz w:val="22"/>
        </w:rPr>
        <w:t>needs to have occurred for a common assault to have taken place. It is sufficient for a person to have been threatened with immediate violence and put in fear of a physical attack for an offence to have been committed.</w:t>
      </w:r>
    </w:p>
    <w:p w14:paraId="1E0EBCE3" w14:textId="77777777" w:rsidR="005855CA" w:rsidRPr="000A2086" w:rsidRDefault="005855CA" w:rsidP="005855CA">
      <w:pPr>
        <w:pStyle w:val="BodyTextIndent"/>
        <w:spacing w:before="120" w:line="360" w:lineRule="auto"/>
        <w:ind w:left="0"/>
        <w:rPr>
          <w:rFonts w:ascii="Arial" w:hAnsi="Arial" w:cs="Arial"/>
          <w:sz w:val="22"/>
        </w:rPr>
      </w:pPr>
      <w:r>
        <w:rPr>
          <w:rFonts w:ascii="Arial" w:hAnsi="Arial" w:cs="Arial"/>
          <w:sz w:val="22"/>
        </w:rPr>
        <w:lastRenderedPageBreak/>
        <w:t>Any staff member or volunteer who feels under threat or has been threatened, assaulted, or intimidated in the course of their work must report this immediately to their manager who will follow the setting manager’s procedures and guidance for responding.</w:t>
      </w:r>
    </w:p>
    <w:p w14:paraId="36710AE9" w14:textId="77777777" w:rsidR="005855CA" w:rsidRPr="00301087" w:rsidRDefault="005855CA" w:rsidP="005855CA">
      <w:pPr>
        <w:spacing w:before="120" w:after="120" w:line="360" w:lineRule="auto"/>
        <w:rPr>
          <w:rFonts w:ascii="Arial" w:hAnsi="Arial" w:cs="Arial"/>
          <w:sz w:val="22"/>
        </w:rPr>
      </w:pPr>
      <w:r>
        <w:rPr>
          <w:rFonts w:ascii="Arial" w:hAnsi="Arial" w:cs="Arial"/>
          <w:sz w:val="22"/>
        </w:rPr>
        <w:t xml:space="preserve">999 </w:t>
      </w:r>
      <w:r w:rsidRPr="00301087">
        <w:rPr>
          <w:rFonts w:ascii="Arial" w:hAnsi="Arial" w:cs="Arial"/>
          <w:sz w:val="22"/>
        </w:rPr>
        <w:t xml:space="preserve">should always be used when the immediate attendance of a </w:t>
      </w:r>
      <w:r>
        <w:rPr>
          <w:rFonts w:ascii="Arial" w:hAnsi="Arial" w:cs="Arial"/>
          <w:sz w:val="22"/>
        </w:rPr>
        <w:t>police</w:t>
      </w:r>
      <w:r w:rsidRPr="00301087">
        <w:rPr>
          <w:rFonts w:ascii="Arial" w:hAnsi="Arial" w:cs="Arial"/>
          <w:sz w:val="22"/>
        </w:rPr>
        <w:t xml:space="preserve"> </w:t>
      </w:r>
      <w:r>
        <w:rPr>
          <w:rFonts w:ascii="Arial" w:hAnsi="Arial" w:cs="Arial"/>
          <w:sz w:val="22"/>
        </w:rPr>
        <w:t>o</w:t>
      </w:r>
      <w:r w:rsidRPr="00301087">
        <w:rPr>
          <w:rFonts w:ascii="Arial" w:hAnsi="Arial" w:cs="Arial"/>
          <w:sz w:val="22"/>
        </w:rPr>
        <w:t xml:space="preserve">fficer is required. The </w:t>
      </w:r>
      <w:r>
        <w:rPr>
          <w:rFonts w:ascii="Arial" w:hAnsi="Arial" w:cs="Arial"/>
          <w:sz w:val="22"/>
        </w:rPr>
        <w:t>police</w:t>
      </w:r>
      <w:r w:rsidRPr="00301087">
        <w:rPr>
          <w:rFonts w:ascii="Arial" w:hAnsi="Arial" w:cs="Arial"/>
          <w:sz w:val="22"/>
        </w:rPr>
        <w:t xml:space="preserve"> support the use of 999 in all cases where:</w:t>
      </w:r>
    </w:p>
    <w:p w14:paraId="29BC5A32" w14:textId="77777777" w:rsidR="005855CA" w:rsidRPr="00301087" w:rsidRDefault="005855CA" w:rsidP="001C4432">
      <w:pPr>
        <w:numPr>
          <w:ilvl w:val="0"/>
          <w:numId w:val="8"/>
        </w:numPr>
        <w:suppressAutoHyphens w:val="0"/>
        <w:spacing w:before="120" w:after="120" w:line="360" w:lineRule="auto"/>
        <w:rPr>
          <w:rFonts w:ascii="Arial" w:hAnsi="Arial" w:cs="Arial"/>
          <w:sz w:val="22"/>
        </w:rPr>
      </w:pPr>
      <w:r w:rsidRPr="00301087">
        <w:rPr>
          <w:rFonts w:ascii="Arial" w:hAnsi="Arial" w:cs="Arial"/>
          <w:sz w:val="22"/>
        </w:rPr>
        <w:t>there is danger to life</w:t>
      </w:r>
    </w:p>
    <w:p w14:paraId="39DD09EE" w14:textId="77777777" w:rsidR="005855CA" w:rsidRPr="00301087" w:rsidRDefault="005855CA" w:rsidP="001C4432">
      <w:pPr>
        <w:numPr>
          <w:ilvl w:val="0"/>
          <w:numId w:val="8"/>
        </w:numPr>
        <w:suppressAutoHyphens w:val="0"/>
        <w:spacing w:before="120" w:after="120" w:line="360" w:lineRule="auto"/>
        <w:rPr>
          <w:rFonts w:ascii="Arial" w:hAnsi="Arial" w:cs="Arial"/>
          <w:sz w:val="22"/>
        </w:rPr>
      </w:pPr>
      <w:r w:rsidRPr="00301087">
        <w:rPr>
          <w:rFonts w:ascii="Arial" w:hAnsi="Arial" w:cs="Arial"/>
          <w:sz w:val="22"/>
        </w:rPr>
        <w:t>there is a likelihood of violence</w:t>
      </w:r>
    </w:p>
    <w:p w14:paraId="6FD2BA29" w14:textId="77777777" w:rsidR="005855CA" w:rsidRPr="00301087" w:rsidRDefault="005855CA" w:rsidP="001C4432">
      <w:pPr>
        <w:numPr>
          <w:ilvl w:val="0"/>
          <w:numId w:val="8"/>
        </w:numPr>
        <w:suppressAutoHyphens w:val="0"/>
        <w:spacing w:before="120" w:after="120" w:line="360" w:lineRule="auto"/>
        <w:rPr>
          <w:rFonts w:ascii="Arial" w:hAnsi="Arial" w:cs="Arial"/>
          <w:sz w:val="22"/>
        </w:rPr>
      </w:pPr>
      <w:r w:rsidRPr="00301087">
        <w:rPr>
          <w:rFonts w:ascii="Arial" w:hAnsi="Arial" w:cs="Arial"/>
          <w:sz w:val="22"/>
        </w:rPr>
        <w:t>an assault is, or is believed to be, in progress</w:t>
      </w:r>
    </w:p>
    <w:p w14:paraId="023CBAC6" w14:textId="77777777" w:rsidR="005855CA" w:rsidRDefault="005855CA" w:rsidP="001C4432">
      <w:pPr>
        <w:numPr>
          <w:ilvl w:val="0"/>
          <w:numId w:val="8"/>
        </w:numPr>
        <w:suppressAutoHyphens w:val="0"/>
        <w:spacing w:before="120" w:after="120" w:line="360" w:lineRule="auto"/>
        <w:rPr>
          <w:rFonts w:ascii="Arial" w:hAnsi="Arial" w:cs="Arial"/>
          <w:sz w:val="22"/>
        </w:rPr>
      </w:pPr>
      <w:r w:rsidRPr="00301087">
        <w:rPr>
          <w:rFonts w:ascii="Arial" w:hAnsi="Arial" w:cs="Arial"/>
          <w:sz w:val="22"/>
        </w:rPr>
        <w:t>the offender is on the premises</w:t>
      </w:r>
    </w:p>
    <w:p w14:paraId="6ED5E56A" w14:textId="77777777" w:rsidR="005855CA" w:rsidRPr="00454F15" w:rsidRDefault="005855CA" w:rsidP="001C4432">
      <w:pPr>
        <w:numPr>
          <w:ilvl w:val="0"/>
          <w:numId w:val="8"/>
        </w:numPr>
        <w:suppressAutoHyphens w:val="0"/>
        <w:spacing w:before="120" w:after="120" w:line="360" w:lineRule="auto"/>
        <w:rPr>
          <w:rFonts w:ascii="Arial" w:hAnsi="Arial" w:cs="Arial"/>
          <w:sz w:val="22"/>
        </w:rPr>
      </w:pPr>
      <w:r w:rsidRPr="00454F15">
        <w:rPr>
          <w:rFonts w:ascii="Arial" w:hAnsi="Arial" w:cs="Arial"/>
          <w:sz w:val="22"/>
        </w:rPr>
        <w:t>the offence has just occurred, and an early arrest is likely</w:t>
      </w:r>
    </w:p>
    <w:p w14:paraId="1ECF0926" w14:textId="77777777" w:rsidR="005855CA" w:rsidRDefault="005855CA" w:rsidP="005855CA">
      <w:pPr>
        <w:spacing w:before="120" w:after="120" w:line="360" w:lineRule="auto"/>
        <w:rPr>
          <w:rFonts w:ascii="Arial" w:hAnsi="Arial" w:cs="Arial"/>
          <w:sz w:val="22"/>
          <w:szCs w:val="22"/>
        </w:rPr>
      </w:pPr>
      <w:r w:rsidRPr="009E1B45">
        <w:rPr>
          <w:rFonts w:ascii="Arial" w:hAnsi="Arial" w:cs="Arial"/>
          <w:sz w:val="22"/>
          <w:szCs w:val="22"/>
        </w:rPr>
        <w:t>If it is not possible to speak when making a 999 call because it alerts an offender</w:t>
      </w:r>
      <w:r>
        <w:rPr>
          <w:rFonts w:ascii="Arial" w:hAnsi="Arial" w:cs="Arial"/>
          <w:sz w:val="22"/>
          <w:szCs w:val="22"/>
        </w:rPr>
        <w:t>,</w:t>
      </w:r>
      <w:r w:rsidRPr="009E1B45">
        <w:rPr>
          <w:rFonts w:ascii="Arial" w:hAnsi="Arial" w:cs="Arial"/>
          <w:sz w:val="22"/>
          <w:szCs w:val="22"/>
        </w:rPr>
        <w:t xml:space="preserve"> cough quietly or make a noise on the line, then follow the prompts to dial 55 (mobiles only) for a silent call. Police may be able to trace the call and attend the premises.</w:t>
      </w:r>
    </w:p>
    <w:p w14:paraId="079EC81B" w14:textId="77777777" w:rsidR="005855CA" w:rsidRPr="00301087" w:rsidRDefault="005855CA" w:rsidP="005855CA">
      <w:pPr>
        <w:spacing w:before="120" w:after="120" w:line="360" w:lineRule="auto"/>
        <w:ind w:left="567" w:hanging="567"/>
        <w:rPr>
          <w:rFonts w:ascii="Arial" w:hAnsi="Arial" w:cs="Arial"/>
          <w:b/>
        </w:rPr>
      </w:pPr>
      <w:r w:rsidRPr="00301087">
        <w:rPr>
          <w:rFonts w:ascii="Arial" w:hAnsi="Arial" w:cs="Arial"/>
          <w:b/>
        </w:rPr>
        <w:t xml:space="preserve">Harassment and </w:t>
      </w:r>
      <w:r>
        <w:rPr>
          <w:rFonts w:ascii="Arial" w:hAnsi="Arial" w:cs="Arial"/>
          <w:b/>
        </w:rPr>
        <w:t>i</w:t>
      </w:r>
      <w:r w:rsidRPr="00301087">
        <w:rPr>
          <w:rFonts w:ascii="Arial" w:hAnsi="Arial" w:cs="Arial"/>
          <w:b/>
        </w:rPr>
        <w:t>ntimidation</w:t>
      </w:r>
    </w:p>
    <w:p w14:paraId="716F6A5B" w14:textId="77777777" w:rsidR="005855CA" w:rsidRPr="00301087" w:rsidRDefault="005855CA" w:rsidP="005855CA">
      <w:pPr>
        <w:pStyle w:val="BodyTextIndent2"/>
        <w:spacing w:before="120" w:line="360" w:lineRule="auto"/>
        <w:ind w:left="0"/>
        <w:rPr>
          <w:rFonts w:ascii="Arial" w:hAnsi="Arial" w:cs="Arial"/>
          <w:sz w:val="22"/>
          <w:szCs w:val="22"/>
        </w:rPr>
      </w:pPr>
      <w:r>
        <w:rPr>
          <w:rFonts w:ascii="Arial" w:hAnsi="Arial" w:cs="Arial"/>
          <w:sz w:val="22"/>
          <w:szCs w:val="22"/>
        </w:rPr>
        <w:t>S</w:t>
      </w:r>
      <w:r w:rsidRPr="00301087">
        <w:rPr>
          <w:rFonts w:ascii="Arial" w:hAnsi="Arial" w:cs="Arial"/>
          <w:sz w:val="22"/>
          <w:szCs w:val="22"/>
        </w:rPr>
        <w:t xml:space="preserve">taff </w:t>
      </w:r>
      <w:r>
        <w:rPr>
          <w:rFonts w:ascii="Arial" w:hAnsi="Arial" w:cs="Arial"/>
          <w:sz w:val="22"/>
          <w:szCs w:val="22"/>
        </w:rPr>
        <w:t>may find</w:t>
      </w:r>
      <w:r w:rsidRPr="00301087">
        <w:rPr>
          <w:rFonts w:ascii="Arial" w:hAnsi="Arial" w:cs="Arial"/>
          <w:sz w:val="22"/>
          <w:szCs w:val="22"/>
        </w:rPr>
        <w:t xml:space="preserve"> themselves subject</w:t>
      </w:r>
      <w:r>
        <w:rPr>
          <w:rFonts w:ascii="Arial" w:hAnsi="Arial" w:cs="Arial"/>
          <w:sz w:val="22"/>
          <w:szCs w:val="22"/>
        </w:rPr>
        <w:t xml:space="preserve"> </w:t>
      </w:r>
      <w:r w:rsidRPr="00301087">
        <w:rPr>
          <w:rFonts w:ascii="Arial" w:hAnsi="Arial" w:cs="Arial"/>
          <w:sz w:val="22"/>
          <w:szCs w:val="22"/>
        </w:rPr>
        <w:t>to a pattern of persistent</w:t>
      </w:r>
      <w:r>
        <w:rPr>
          <w:rFonts w:ascii="Arial" w:hAnsi="Arial" w:cs="Arial"/>
          <w:sz w:val="22"/>
          <w:szCs w:val="22"/>
        </w:rPr>
        <w:t xml:space="preserve"> </w:t>
      </w:r>
      <w:r w:rsidRPr="00301087">
        <w:rPr>
          <w:rFonts w:ascii="Arial" w:hAnsi="Arial" w:cs="Arial"/>
          <w:sz w:val="22"/>
          <w:szCs w:val="22"/>
        </w:rPr>
        <w:t>unreasonable behaviour from individual parents or service users</w:t>
      </w:r>
      <w:r>
        <w:rPr>
          <w:rFonts w:ascii="Arial" w:hAnsi="Arial" w:cs="Arial"/>
          <w:sz w:val="22"/>
          <w:szCs w:val="22"/>
        </w:rPr>
        <w:t>. This behaviour may not be</w:t>
      </w:r>
      <w:r w:rsidRPr="00301087">
        <w:rPr>
          <w:rFonts w:ascii="Arial" w:hAnsi="Arial" w:cs="Arial"/>
          <w:sz w:val="22"/>
          <w:szCs w:val="22"/>
        </w:rPr>
        <w:t xml:space="preserve"> abusive</w:t>
      </w:r>
      <w:r>
        <w:rPr>
          <w:rFonts w:ascii="Arial" w:hAnsi="Arial" w:cs="Arial"/>
          <w:sz w:val="22"/>
          <w:szCs w:val="22"/>
        </w:rPr>
        <w:t xml:space="preserve"> or overtly aggressive but could</w:t>
      </w:r>
      <w:r w:rsidRPr="00301087">
        <w:rPr>
          <w:rFonts w:ascii="Arial" w:hAnsi="Arial" w:cs="Arial"/>
          <w:sz w:val="22"/>
          <w:szCs w:val="22"/>
        </w:rPr>
        <w:t xml:space="preserve"> be perceived as intimidating and oppressive. In these circumstances staff may face</w:t>
      </w:r>
      <w:r>
        <w:rPr>
          <w:rFonts w:ascii="Arial" w:hAnsi="Arial" w:cs="Arial"/>
          <w:sz w:val="22"/>
          <w:szCs w:val="22"/>
        </w:rPr>
        <w:t xml:space="preserve"> </w:t>
      </w:r>
      <w:r w:rsidRPr="00301087">
        <w:rPr>
          <w:rFonts w:ascii="Arial" w:hAnsi="Arial" w:cs="Arial"/>
          <w:sz w:val="22"/>
          <w:szCs w:val="22"/>
        </w:rPr>
        <w:t xml:space="preserve">a barrage of </w:t>
      </w:r>
      <w:r>
        <w:rPr>
          <w:rFonts w:ascii="Arial" w:hAnsi="Arial" w:cs="Arial"/>
          <w:sz w:val="22"/>
          <w:szCs w:val="22"/>
        </w:rPr>
        <w:t xml:space="preserve">constant demands or criticisms on an almost daily basis, </w:t>
      </w:r>
      <w:r w:rsidRPr="00301087">
        <w:rPr>
          <w:rFonts w:ascii="Arial" w:hAnsi="Arial" w:cs="Arial"/>
          <w:sz w:val="22"/>
          <w:szCs w:val="22"/>
        </w:rPr>
        <w:t xml:space="preserve">in a variety of formats </w:t>
      </w:r>
      <w:r>
        <w:rPr>
          <w:rFonts w:ascii="Arial" w:hAnsi="Arial" w:cs="Arial"/>
          <w:sz w:val="22"/>
          <w:szCs w:val="22"/>
        </w:rPr>
        <w:t>for instance,</w:t>
      </w:r>
      <w:r w:rsidRPr="00301087">
        <w:rPr>
          <w:rFonts w:ascii="Arial" w:hAnsi="Arial" w:cs="Arial"/>
          <w:sz w:val="22"/>
          <w:szCs w:val="22"/>
        </w:rPr>
        <w:t xml:space="preserve"> email or telephone</w:t>
      </w:r>
      <w:r>
        <w:rPr>
          <w:rFonts w:ascii="Arial" w:hAnsi="Arial" w:cs="Arial"/>
          <w:sz w:val="22"/>
          <w:szCs w:val="22"/>
        </w:rPr>
        <w:t>. They may not be</w:t>
      </w:r>
      <w:r w:rsidRPr="00301087">
        <w:rPr>
          <w:rFonts w:ascii="Arial" w:hAnsi="Arial" w:cs="Arial"/>
          <w:sz w:val="22"/>
          <w:szCs w:val="22"/>
        </w:rPr>
        <w:t xml:space="preserve"> particularly taxing or serious when v</w:t>
      </w:r>
      <w:r>
        <w:rPr>
          <w:rFonts w:ascii="Arial" w:hAnsi="Arial" w:cs="Arial"/>
          <w:sz w:val="22"/>
          <w:szCs w:val="22"/>
        </w:rPr>
        <w:t>iewed in isolation but can have a cumulative</w:t>
      </w:r>
      <w:r w:rsidRPr="00301087">
        <w:rPr>
          <w:rFonts w:ascii="Arial" w:hAnsi="Arial" w:cs="Arial"/>
          <w:sz w:val="22"/>
          <w:szCs w:val="22"/>
        </w:rPr>
        <w:t xml:space="preserve"> effect over</w:t>
      </w:r>
      <w:r>
        <w:rPr>
          <w:rFonts w:ascii="Arial" w:hAnsi="Arial" w:cs="Arial"/>
          <w:sz w:val="22"/>
          <w:szCs w:val="22"/>
        </w:rPr>
        <w:t xml:space="preserve"> a period</w:t>
      </w:r>
      <w:r w:rsidRPr="00301087">
        <w:rPr>
          <w:rFonts w:ascii="Arial" w:hAnsi="Arial" w:cs="Arial"/>
          <w:sz w:val="22"/>
          <w:szCs w:val="22"/>
        </w:rPr>
        <w:t xml:space="preserve"> of undermining their confidence, well-being, and health. In extreme cases, the behaviour of the parent or other service user may constitute an offence under the Protection from Harassment Act 1997</w:t>
      </w:r>
      <w:r>
        <w:rPr>
          <w:rFonts w:ascii="Arial" w:hAnsi="Arial" w:cs="Arial"/>
          <w:sz w:val="22"/>
          <w:szCs w:val="22"/>
        </w:rPr>
        <w:t>,</w:t>
      </w:r>
      <w:r w:rsidRPr="00301087">
        <w:rPr>
          <w:rFonts w:ascii="Arial" w:hAnsi="Arial" w:cs="Arial"/>
          <w:sz w:val="22"/>
          <w:szCs w:val="22"/>
        </w:rPr>
        <w:t xml:space="preserve"> whereby:</w:t>
      </w:r>
    </w:p>
    <w:p w14:paraId="5A5007E3" w14:textId="77777777" w:rsidR="005855CA" w:rsidRPr="00301087" w:rsidRDefault="005855CA" w:rsidP="005855CA">
      <w:pPr>
        <w:pStyle w:val="legclearfix2"/>
        <w:spacing w:before="120" w:line="360" w:lineRule="auto"/>
        <w:rPr>
          <w:rFonts w:ascii="Arial" w:hAnsi="Arial" w:cs="Arial"/>
          <w:i/>
          <w:sz w:val="22"/>
          <w:szCs w:val="22"/>
        </w:rPr>
      </w:pPr>
      <w:r w:rsidRPr="00301087">
        <w:rPr>
          <w:rStyle w:val="legds2"/>
          <w:rFonts w:ascii="Arial" w:hAnsi="Arial" w:cs="Arial"/>
          <w:i/>
          <w:sz w:val="22"/>
          <w:szCs w:val="22"/>
          <w:specVanish w:val="0"/>
        </w:rPr>
        <w:t>A person must not pursue a course of conduct</w:t>
      </w:r>
      <w:r>
        <w:rPr>
          <w:rStyle w:val="legds2"/>
          <w:rFonts w:ascii="Arial" w:hAnsi="Arial" w:cs="Arial"/>
          <w:i/>
          <w:sz w:val="22"/>
          <w:szCs w:val="22"/>
          <w:specVanish w:val="0"/>
        </w:rPr>
        <w:t>:</w:t>
      </w:r>
    </w:p>
    <w:p w14:paraId="4B4B7FC8" w14:textId="77777777" w:rsidR="005855CA" w:rsidRPr="00301087" w:rsidRDefault="005855CA" w:rsidP="005855CA">
      <w:pPr>
        <w:pStyle w:val="legclearfix2"/>
        <w:spacing w:before="120" w:line="360" w:lineRule="auto"/>
        <w:rPr>
          <w:rFonts w:ascii="Arial" w:hAnsi="Arial" w:cs="Arial"/>
          <w:i/>
          <w:sz w:val="22"/>
          <w:szCs w:val="22"/>
        </w:rPr>
      </w:pPr>
      <w:r w:rsidRPr="00301087">
        <w:rPr>
          <w:rStyle w:val="legds2"/>
          <w:rFonts w:ascii="Arial" w:hAnsi="Arial" w:cs="Arial"/>
          <w:i/>
          <w:sz w:val="22"/>
          <w:szCs w:val="22"/>
          <w:specVanish w:val="0"/>
        </w:rPr>
        <w:t>(a) which amounts to harassment of another, and</w:t>
      </w:r>
    </w:p>
    <w:p w14:paraId="2A720036" w14:textId="77777777" w:rsidR="005855CA" w:rsidRPr="00301087" w:rsidRDefault="005855CA" w:rsidP="005855CA">
      <w:pPr>
        <w:pStyle w:val="legclearfix2"/>
        <w:spacing w:before="120" w:line="360" w:lineRule="auto"/>
        <w:rPr>
          <w:rFonts w:ascii="Arial" w:hAnsi="Arial" w:cs="Arial"/>
          <w:sz w:val="22"/>
          <w:szCs w:val="22"/>
        </w:rPr>
      </w:pPr>
      <w:r w:rsidRPr="00301087">
        <w:rPr>
          <w:rStyle w:val="legds2"/>
          <w:rFonts w:ascii="Arial" w:hAnsi="Arial" w:cs="Arial"/>
          <w:i/>
          <w:sz w:val="22"/>
          <w:szCs w:val="22"/>
          <w:specVanish w:val="0"/>
        </w:rPr>
        <w:t>(b) which he knows or ought to know amounts to harassment of the other.</w:t>
      </w:r>
    </w:p>
    <w:p w14:paraId="727EE850" w14:textId="77777777" w:rsidR="005855CA" w:rsidRPr="000A2086" w:rsidRDefault="005855CA" w:rsidP="005855CA">
      <w:pPr>
        <w:pStyle w:val="BodyTextIndent2"/>
        <w:spacing w:before="120" w:line="360" w:lineRule="auto"/>
        <w:ind w:left="0"/>
        <w:rPr>
          <w:rFonts w:ascii="Arial" w:hAnsi="Arial" w:cs="Arial"/>
          <w:b/>
        </w:rPr>
      </w:pPr>
      <w:r w:rsidRPr="00301087">
        <w:rPr>
          <w:rFonts w:ascii="Arial" w:hAnsi="Arial" w:cs="Arial"/>
          <w:sz w:val="22"/>
          <w:szCs w:val="22"/>
        </w:rPr>
        <w:t xml:space="preserve">If so, the </w:t>
      </w:r>
      <w:r>
        <w:rPr>
          <w:rFonts w:ascii="Arial" w:hAnsi="Arial" w:cs="Arial"/>
          <w:sz w:val="22"/>
          <w:szCs w:val="22"/>
        </w:rPr>
        <w:t>police</w:t>
      </w:r>
      <w:r w:rsidRPr="00301087">
        <w:rPr>
          <w:rFonts w:ascii="Arial" w:hAnsi="Arial" w:cs="Arial"/>
          <w:sz w:val="22"/>
          <w:szCs w:val="22"/>
        </w:rPr>
        <w:t xml:space="preserve"> have powers to act against the offender. </w:t>
      </w:r>
      <w:r w:rsidRPr="285DFCB0">
        <w:rPr>
          <w:rFonts w:ascii="Arial" w:hAnsi="Arial" w:cs="Arial"/>
          <w:sz w:val="22"/>
          <w:szCs w:val="22"/>
        </w:rPr>
        <w:t xml:space="preserve">Such situations are rare but, when they do arise, they can have a damaging effect on staff and be very difficult to resolve. If the actions of a parent appear to be heading in this direction, staff should speak to their manager who will take appropriate action to support. This may include the manager sending a letter to the aggressor, warning them that their behaviour is unacceptable and may result </w:t>
      </w:r>
      <w:r w:rsidRPr="285DFCB0">
        <w:rPr>
          <w:rFonts w:ascii="Arial" w:hAnsi="Arial" w:cs="Arial"/>
          <w:sz w:val="22"/>
          <w:szCs w:val="22"/>
        </w:rPr>
        <w:lastRenderedPageBreak/>
        <w:t xml:space="preserve">in further action being taken against them. All incidents must be </w:t>
      </w:r>
      <w:r>
        <w:rPr>
          <w:rFonts w:ascii="Arial" w:hAnsi="Arial" w:cs="Arial"/>
          <w:sz w:val="22"/>
          <w:szCs w:val="22"/>
        </w:rPr>
        <w:t>recorded</w:t>
      </w:r>
      <w:r w:rsidRPr="285DFCB0">
        <w:rPr>
          <w:rFonts w:ascii="Arial" w:hAnsi="Arial" w:cs="Arial"/>
          <w:sz w:val="22"/>
          <w:szCs w:val="22"/>
        </w:rPr>
        <w:t xml:space="preserve"> and reported to the setting’s line manager using form</w:t>
      </w:r>
      <w:r>
        <w:rPr>
          <w:rFonts w:ascii="Arial" w:hAnsi="Arial" w:cs="Arial"/>
          <w:b/>
          <w:bCs/>
          <w:sz w:val="22"/>
          <w:szCs w:val="22"/>
        </w:rPr>
        <w:t>.</w:t>
      </w:r>
    </w:p>
    <w:p w14:paraId="09A336F5" w14:textId="77777777" w:rsidR="005855CA" w:rsidRPr="000A2086" w:rsidRDefault="005855CA" w:rsidP="005855CA">
      <w:pPr>
        <w:spacing w:before="120" w:after="120" w:line="360" w:lineRule="auto"/>
        <w:rPr>
          <w:rFonts w:ascii="Arial" w:hAnsi="Arial" w:cs="Arial"/>
          <w:b/>
          <w:sz w:val="22"/>
          <w:szCs w:val="22"/>
        </w:rPr>
      </w:pPr>
      <w:r w:rsidRPr="000A2086">
        <w:rPr>
          <w:rFonts w:ascii="Arial" w:hAnsi="Arial" w:cs="Arial"/>
          <w:b/>
          <w:sz w:val="22"/>
          <w:szCs w:val="22"/>
        </w:rPr>
        <w:t>Banning parents and other visitors from the premises</w:t>
      </w:r>
    </w:p>
    <w:p w14:paraId="55800C13" w14:textId="77777777" w:rsidR="005855CA" w:rsidRPr="000A2086" w:rsidRDefault="005855CA" w:rsidP="001C4432">
      <w:pPr>
        <w:numPr>
          <w:ilvl w:val="0"/>
          <w:numId w:val="3"/>
        </w:numPr>
        <w:suppressAutoHyphens w:val="0"/>
        <w:spacing w:before="120" w:after="120" w:line="360" w:lineRule="auto"/>
        <w:rPr>
          <w:rFonts w:ascii="Arial" w:hAnsi="Arial" w:cs="Arial"/>
          <w:sz w:val="22"/>
          <w:szCs w:val="22"/>
        </w:rPr>
      </w:pPr>
      <w:r w:rsidRPr="000A2086">
        <w:rPr>
          <w:rFonts w:ascii="Arial" w:hAnsi="Arial" w:cs="Arial"/>
          <w:sz w:val="22"/>
          <w:szCs w:val="22"/>
        </w:rPr>
        <w:t>Parents and some other visitors normally have implied permission to be on the premises at certain times and for certain purposes</w:t>
      </w:r>
      <w:r>
        <w:rPr>
          <w:rFonts w:ascii="Arial" w:hAnsi="Arial" w:cs="Arial"/>
          <w:sz w:val="22"/>
          <w:szCs w:val="22"/>
        </w:rPr>
        <w:t>,</w:t>
      </w:r>
      <w:r w:rsidRPr="000A2086">
        <w:rPr>
          <w:rFonts w:ascii="Arial" w:hAnsi="Arial" w:cs="Arial"/>
          <w:sz w:val="22"/>
          <w:szCs w:val="22"/>
        </w:rPr>
        <w:t xml:space="preserve"> and they will not therefore be trespassers unless the implied permission is withdrawn.</w:t>
      </w:r>
    </w:p>
    <w:p w14:paraId="2C5C2226" w14:textId="77777777" w:rsidR="005855CA" w:rsidRPr="000A2086" w:rsidRDefault="005855CA" w:rsidP="001C4432">
      <w:pPr>
        <w:numPr>
          <w:ilvl w:val="0"/>
          <w:numId w:val="3"/>
        </w:numPr>
        <w:suppressAutoHyphens w:val="0"/>
        <w:spacing w:before="120" w:after="120" w:line="360" w:lineRule="auto"/>
        <w:rPr>
          <w:rFonts w:ascii="Arial" w:hAnsi="Arial" w:cs="Arial"/>
          <w:sz w:val="22"/>
          <w:szCs w:val="22"/>
        </w:rPr>
      </w:pPr>
      <w:r w:rsidRPr="000A2086">
        <w:rPr>
          <w:rFonts w:ascii="Arial" w:hAnsi="Arial" w:cs="Arial"/>
          <w:sz w:val="22"/>
          <w:szCs w:val="22"/>
        </w:rPr>
        <w:t>If a parent or other person continues to behave unreasonably on the premises a letter</w:t>
      </w:r>
      <w:r w:rsidRPr="000A2086">
        <w:rPr>
          <w:rFonts w:ascii="Arial" w:hAnsi="Arial" w:cs="Arial"/>
          <w:color w:val="FF0000"/>
          <w:sz w:val="22"/>
          <w:szCs w:val="22"/>
        </w:rPr>
        <w:t xml:space="preserve"> </w:t>
      </w:r>
      <w:r w:rsidRPr="000A2086">
        <w:rPr>
          <w:rFonts w:ascii="Arial" w:hAnsi="Arial" w:cs="Arial"/>
          <w:sz w:val="22"/>
          <w:szCs w:val="22"/>
        </w:rPr>
        <w:t xml:space="preserve">will be sent to them from the </w:t>
      </w:r>
      <w:r>
        <w:rPr>
          <w:rFonts w:ascii="Arial" w:hAnsi="Arial" w:cs="Arial"/>
          <w:sz w:val="22"/>
          <w:szCs w:val="22"/>
        </w:rPr>
        <w:t>owners/directors/trustees</w:t>
      </w:r>
      <w:r w:rsidRPr="000A2086">
        <w:rPr>
          <w:rFonts w:ascii="Arial" w:hAnsi="Arial" w:cs="Arial"/>
          <w:sz w:val="22"/>
          <w:szCs w:val="22"/>
        </w:rPr>
        <w:t xml:space="preserve">, withdrawing the implied permission for them to be there. </w:t>
      </w:r>
    </w:p>
    <w:p w14:paraId="6596DF33" w14:textId="77777777" w:rsidR="005855CA" w:rsidRPr="000A2086" w:rsidRDefault="005855CA" w:rsidP="001C4432">
      <w:pPr>
        <w:numPr>
          <w:ilvl w:val="0"/>
          <w:numId w:val="3"/>
        </w:numPr>
        <w:suppressAutoHyphens w:val="0"/>
        <w:spacing w:before="120" w:after="120" w:line="360" w:lineRule="auto"/>
        <w:rPr>
          <w:rFonts w:ascii="Arial" w:hAnsi="Arial" w:cs="Arial"/>
          <w:sz w:val="22"/>
          <w:szCs w:val="22"/>
        </w:rPr>
      </w:pPr>
      <w:r w:rsidRPr="000A2086">
        <w:rPr>
          <w:rFonts w:ascii="Arial" w:hAnsi="Arial" w:cs="Arial"/>
          <w:sz w:val="22"/>
          <w:szCs w:val="22"/>
        </w:rPr>
        <w:t xml:space="preserve">Further breaches may lead to prosecution of the person concerned by the </w:t>
      </w:r>
      <w:r>
        <w:rPr>
          <w:rFonts w:ascii="Arial" w:hAnsi="Arial" w:cs="Arial"/>
          <w:sz w:val="22"/>
          <w:szCs w:val="22"/>
        </w:rPr>
        <w:t>p</w:t>
      </w:r>
      <w:r w:rsidRPr="000A2086">
        <w:rPr>
          <w:rFonts w:ascii="Arial" w:hAnsi="Arial" w:cs="Arial"/>
          <w:sz w:val="22"/>
          <w:szCs w:val="22"/>
        </w:rPr>
        <w:t>olice and they are treated as a trespasser.</w:t>
      </w:r>
    </w:p>
    <w:p w14:paraId="67FD87BC" w14:textId="77777777" w:rsidR="005855CA" w:rsidRPr="009A581C" w:rsidRDefault="005855CA" w:rsidP="001C4432">
      <w:pPr>
        <w:numPr>
          <w:ilvl w:val="0"/>
          <w:numId w:val="3"/>
        </w:numPr>
        <w:suppressAutoHyphens w:val="0"/>
        <w:spacing w:before="120" w:after="120" w:line="360" w:lineRule="auto"/>
        <w:rPr>
          <w:rFonts w:ascii="Arial" w:hAnsi="Arial" w:cs="Arial"/>
          <w:b/>
          <w:sz w:val="22"/>
          <w:szCs w:val="22"/>
        </w:rPr>
      </w:pPr>
      <w:r w:rsidRPr="009A581C">
        <w:rPr>
          <w:rFonts w:ascii="Arial" w:hAnsi="Arial" w:cs="Arial"/>
          <w:sz w:val="22"/>
          <w:szCs w:val="22"/>
        </w:rPr>
        <w:t xml:space="preserve">Full records are kept of each incident, in the </w:t>
      </w:r>
      <w:r>
        <w:rPr>
          <w:rFonts w:ascii="Arial" w:hAnsi="Arial" w:cs="Arial"/>
          <w:sz w:val="22"/>
          <w:szCs w:val="22"/>
        </w:rPr>
        <w:t>Reportable Incident Record,</w:t>
      </w:r>
      <w:r w:rsidRPr="009A581C">
        <w:rPr>
          <w:rFonts w:ascii="Arial" w:hAnsi="Arial" w:cs="Arial"/>
          <w:sz w:val="22"/>
          <w:szCs w:val="22"/>
        </w:rPr>
        <w:t xml:space="preserve"> including details of any person(s) who witnessed the behaviour of the trespasser(s), since evidence will need to be provided to the Court.</w:t>
      </w:r>
    </w:p>
    <w:p w14:paraId="044D19D5" w14:textId="77777777" w:rsidR="005855CA" w:rsidRPr="000A2086" w:rsidRDefault="005855CA" w:rsidP="005855CA">
      <w:pPr>
        <w:spacing w:before="120" w:after="120" w:line="360" w:lineRule="auto"/>
        <w:rPr>
          <w:rFonts w:ascii="Arial" w:hAnsi="Arial" w:cs="Arial"/>
          <w:b/>
          <w:sz w:val="22"/>
          <w:szCs w:val="22"/>
        </w:rPr>
      </w:pPr>
      <w:r w:rsidRPr="000A2086">
        <w:rPr>
          <w:rFonts w:ascii="Arial" w:hAnsi="Arial" w:cs="Arial"/>
          <w:b/>
          <w:sz w:val="22"/>
          <w:szCs w:val="22"/>
        </w:rPr>
        <w:t xml:space="preserve">Dealing with an </w:t>
      </w:r>
      <w:r>
        <w:rPr>
          <w:rFonts w:ascii="Arial" w:hAnsi="Arial" w:cs="Arial"/>
          <w:b/>
          <w:sz w:val="22"/>
          <w:szCs w:val="22"/>
        </w:rPr>
        <w:t>i</w:t>
      </w:r>
      <w:r w:rsidRPr="000A2086">
        <w:rPr>
          <w:rFonts w:ascii="Arial" w:hAnsi="Arial" w:cs="Arial"/>
          <w:b/>
          <w:sz w:val="22"/>
          <w:szCs w:val="22"/>
        </w:rPr>
        <w:t>ncident</w:t>
      </w:r>
    </w:p>
    <w:p w14:paraId="1CE4AE63" w14:textId="77777777" w:rsidR="005855CA" w:rsidRPr="000A2086" w:rsidRDefault="005855CA" w:rsidP="001C4432">
      <w:pPr>
        <w:numPr>
          <w:ilvl w:val="0"/>
          <w:numId w:val="4"/>
        </w:numPr>
        <w:suppressAutoHyphens w:val="0"/>
        <w:spacing w:before="120" w:after="120" w:line="360" w:lineRule="auto"/>
        <w:ind w:left="360"/>
        <w:rPr>
          <w:rFonts w:ascii="Arial" w:hAnsi="Arial" w:cs="Arial"/>
          <w:sz w:val="22"/>
          <w:szCs w:val="22"/>
        </w:rPr>
      </w:pPr>
      <w:r>
        <w:rPr>
          <w:rFonts w:ascii="Arial" w:hAnsi="Arial" w:cs="Arial"/>
          <w:sz w:val="22"/>
          <w:szCs w:val="22"/>
        </w:rPr>
        <w:t>We</w:t>
      </w:r>
      <w:r w:rsidRPr="000A2086">
        <w:rPr>
          <w:rFonts w:ascii="Arial" w:hAnsi="Arial" w:cs="Arial"/>
          <w:sz w:val="22"/>
          <w:szCs w:val="22"/>
        </w:rPr>
        <w:t xml:space="preserve"> would normally expect all cases of assault, and all but the most minor of other incidents, to be regarded as serious matters which should be reported to the setting manager and/or the </w:t>
      </w:r>
      <w:r>
        <w:rPr>
          <w:rFonts w:ascii="Arial" w:hAnsi="Arial" w:cs="Arial"/>
          <w:sz w:val="22"/>
          <w:szCs w:val="22"/>
        </w:rPr>
        <w:t>p</w:t>
      </w:r>
      <w:r w:rsidRPr="000A2086">
        <w:rPr>
          <w:rFonts w:ascii="Arial" w:hAnsi="Arial" w:cs="Arial"/>
          <w:sz w:val="22"/>
          <w:szCs w:val="22"/>
        </w:rPr>
        <w:t>olice and followed up with due care and attention.</w:t>
      </w:r>
    </w:p>
    <w:p w14:paraId="0C02D3AD" w14:textId="77777777" w:rsidR="005855CA" w:rsidRPr="000A2086" w:rsidRDefault="005855CA" w:rsidP="001C4432">
      <w:pPr>
        <w:numPr>
          <w:ilvl w:val="0"/>
          <w:numId w:val="4"/>
        </w:numPr>
        <w:suppressAutoHyphens w:val="0"/>
        <w:spacing w:before="120" w:after="120" w:line="360" w:lineRule="auto"/>
        <w:ind w:left="360"/>
        <w:rPr>
          <w:rFonts w:ascii="Arial" w:hAnsi="Arial" w:cs="Arial"/>
          <w:sz w:val="22"/>
          <w:szCs w:val="22"/>
        </w:rPr>
      </w:pPr>
      <w:r w:rsidRPr="000A2086">
        <w:rPr>
          <w:rFonts w:ascii="Arial" w:hAnsi="Arial" w:cs="Arial"/>
          <w:sz w:val="22"/>
          <w:szCs w:val="22"/>
        </w:rPr>
        <w:t xml:space="preserve">A record of the incident must be made whether the </w:t>
      </w:r>
      <w:r>
        <w:rPr>
          <w:rFonts w:ascii="Arial" w:hAnsi="Arial" w:cs="Arial"/>
          <w:sz w:val="22"/>
          <w:szCs w:val="22"/>
        </w:rPr>
        <w:t>p</w:t>
      </w:r>
      <w:r w:rsidRPr="000A2086">
        <w:rPr>
          <w:rFonts w:ascii="Arial" w:hAnsi="Arial" w:cs="Arial"/>
          <w:sz w:val="22"/>
          <w:szCs w:val="22"/>
        </w:rPr>
        <w:t>olice are involved or not.</w:t>
      </w:r>
    </w:p>
    <w:p w14:paraId="637F40CE" w14:textId="77777777" w:rsidR="005855CA" w:rsidRPr="000A2086" w:rsidRDefault="005855CA" w:rsidP="001C4432">
      <w:pPr>
        <w:numPr>
          <w:ilvl w:val="0"/>
          <w:numId w:val="4"/>
        </w:numPr>
        <w:suppressAutoHyphens w:val="0"/>
        <w:spacing w:before="120" w:after="120" w:line="360" w:lineRule="auto"/>
        <w:ind w:left="360"/>
        <w:rPr>
          <w:rFonts w:ascii="Arial" w:hAnsi="Arial" w:cs="Arial"/>
          <w:sz w:val="22"/>
          <w:szCs w:val="22"/>
        </w:rPr>
      </w:pPr>
      <w:r w:rsidRPr="000A2086">
        <w:rPr>
          <w:rFonts w:ascii="Arial" w:hAnsi="Arial" w:cs="Arial"/>
          <w:sz w:val="22"/>
          <w:szCs w:val="22"/>
        </w:rPr>
        <w:t>Whilst acknowledging that service users i.e. parents and families, may themselves be under severe stress, it is never acceptable for them to behave aggressively towards staff and volunteers. Individual circumstances along with the nature of the threat are considered before further action is taken.</w:t>
      </w:r>
    </w:p>
    <w:p w14:paraId="23E5F814" w14:textId="77777777" w:rsidR="005855CA" w:rsidRPr="000A2086" w:rsidRDefault="005855CA" w:rsidP="001C4432">
      <w:pPr>
        <w:pStyle w:val="BodyText"/>
        <w:numPr>
          <w:ilvl w:val="0"/>
          <w:numId w:val="4"/>
        </w:numPr>
        <w:spacing w:before="120" w:line="360" w:lineRule="auto"/>
        <w:ind w:left="360"/>
        <w:rPr>
          <w:rFonts w:ascii="Arial" w:hAnsi="Arial" w:cs="Arial"/>
          <w:sz w:val="22"/>
          <w:szCs w:val="22"/>
        </w:rPr>
      </w:pPr>
      <w:r w:rsidRPr="000A2086">
        <w:rPr>
          <w:rFonts w:ascii="Arial" w:hAnsi="Arial" w:cs="Arial"/>
          <w:sz w:val="22"/>
          <w:szCs w:val="22"/>
        </w:rPr>
        <w:t xml:space="preserve">All parties involved should </w:t>
      </w:r>
      <w:r>
        <w:rPr>
          <w:rFonts w:ascii="Arial" w:hAnsi="Arial" w:cs="Arial"/>
          <w:sz w:val="22"/>
          <w:szCs w:val="22"/>
        </w:rPr>
        <w:t>consider</w:t>
      </w:r>
      <w:r w:rsidRPr="000A2086">
        <w:rPr>
          <w:rFonts w:ascii="Arial" w:hAnsi="Arial" w:cs="Arial"/>
          <w:sz w:val="22"/>
          <w:szCs w:val="22"/>
        </w:rPr>
        <w:t xml:space="preserve"> the needs, views, feelings and wishes of the victim at every stage. </w:t>
      </w:r>
      <w:r>
        <w:rPr>
          <w:rFonts w:ascii="Arial" w:hAnsi="Arial" w:cs="Arial"/>
          <w:sz w:val="22"/>
          <w:szCs w:val="22"/>
        </w:rPr>
        <w:t>We</w:t>
      </w:r>
      <w:r w:rsidRPr="000A2086">
        <w:rPr>
          <w:rFonts w:ascii="Arial" w:hAnsi="Arial" w:cs="Arial"/>
          <w:sz w:val="22"/>
          <w:szCs w:val="22"/>
        </w:rPr>
        <w:t xml:space="preserve"> will ensure sympathetic and practical help, support and counselling </w:t>
      </w:r>
      <w:r>
        <w:rPr>
          <w:rFonts w:ascii="Arial" w:hAnsi="Arial" w:cs="Arial"/>
          <w:sz w:val="22"/>
          <w:szCs w:val="22"/>
        </w:rPr>
        <w:t>is</w:t>
      </w:r>
      <w:r w:rsidRPr="000A2086">
        <w:rPr>
          <w:rFonts w:ascii="Arial" w:hAnsi="Arial" w:cs="Arial"/>
          <w:sz w:val="22"/>
          <w:szCs w:val="22"/>
        </w:rPr>
        <w:t xml:space="preserve"> available to the victim both at the time of the incident and subsequently.</w:t>
      </w:r>
    </w:p>
    <w:p w14:paraId="486AD78E" w14:textId="77777777" w:rsidR="005855CA" w:rsidRPr="000A2086" w:rsidRDefault="005855CA" w:rsidP="001C4432">
      <w:pPr>
        <w:numPr>
          <w:ilvl w:val="0"/>
          <w:numId w:val="5"/>
        </w:numPr>
        <w:suppressAutoHyphens w:val="0"/>
        <w:spacing w:before="120" w:after="120" w:line="360" w:lineRule="auto"/>
        <w:ind w:left="360"/>
        <w:rPr>
          <w:rFonts w:ascii="Arial" w:hAnsi="Arial" w:cs="Arial"/>
          <w:sz w:val="22"/>
          <w:szCs w:val="22"/>
        </w:rPr>
      </w:pPr>
      <w:r w:rsidRPr="000A2086">
        <w:rPr>
          <w:rFonts w:ascii="Arial" w:hAnsi="Arial" w:cs="Arial"/>
          <w:sz w:val="22"/>
          <w:szCs w:val="22"/>
        </w:rPr>
        <w:t>A range of support can be obtained:</w:t>
      </w:r>
    </w:p>
    <w:p w14:paraId="45DC3695" w14:textId="77777777" w:rsidR="005855CA" w:rsidRPr="000A2086" w:rsidRDefault="005855CA" w:rsidP="001C4432">
      <w:pPr>
        <w:numPr>
          <w:ilvl w:val="0"/>
          <w:numId w:val="9"/>
        </w:numPr>
        <w:suppressAutoHyphens w:val="0"/>
        <w:spacing w:before="120" w:after="120" w:line="360" w:lineRule="auto"/>
        <w:rPr>
          <w:rFonts w:ascii="Arial" w:hAnsi="Arial" w:cs="Arial"/>
          <w:sz w:val="22"/>
          <w:szCs w:val="22"/>
        </w:rPr>
      </w:pPr>
      <w:r w:rsidRPr="000A2086">
        <w:rPr>
          <w:rFonts w:ascii="Arial" w:hAnsi="Arial" w:cs="Arial"/>
          <w:sz w:val="22"/>
          <w:szCs w:val="22"/>
        </w:rPr>
        <w:t xml:space="preserve">from the setting manager, </w:t>
      </w:r>
      <w:r>
        <w:rPr>
          <w:rFonts w:ascii="Arial" w:hAnsi="Arial" w:cs="Arial"/>
          <w:sz w:val="22"/>
          <w:szCs w:val="22"/>
        </w:rPr>
        <w:t xml:space="preserve">owners/directors/trustees </w:t>
      </w:r>
      <w:r w:rsidRPr="000A2086">
        <w:rPr>
          <w:rFonts w:ascii="Arial" w:hAnsi="Arial" w:cs="Arial"/>
          <w:sz w:val="22"/>
          <w:szCs w:val="22"/>
        </w:rPr>
        <w:t>and/or a staff colleague</w:t>
      </w:r>
    </w:p>
    <w:p w14:paraId="2C26BD5C" w14:textId="77777777" w:rsidR="005855CA" w:rsidRPr="0012339E" w:rsidRDefault="005855CA" w:rsidP="001C4432">
      <w:pPr>
        <w:numPr>
          <w:ilvl w:val="0"/>
          <w:numId w:val="9"/>
        </w:numPr>
        <w:suppressAutoHyphens w:val="0"/>
        <w:spacing w:before="120" w:after="120" w:line="360" w:lineRule="auto"/>
        <w:rPr>
          <w:rFonts w:ascii="Arial" w:hAnsi="Arial" w:cs="Arial"/>
          <w:sz w:val="22"/>
          <w:szCs w:val="22"/>
        </w:rPr>
      </w:pPr>
      <w:r w:rsidRPr="000A2086">
        <w:rPr>
          <w:rFonts w:ascii="Arial" w:hAnsi="Arial" w:cs="Arial"/>
          <w:sz w:val="22"/>
          <w:szCs w:val="22"/>
        </w:rPr>
        <w:t>from Victim Support on giving evidence in court</w:t>
      </w:r>
    </w:p>
    <w:p w14:paraId="653B33FB" w14:textId="77777777" w:rsidR="005855CA" w:rsidRPr="000A2086" w:rsidRDefault="005855CA" w:rsidP="001C4432">
      <w:pPr>
        <w:numPr>
          <w:ilvl w:val="0"/>
          <w:numId w:val="6"/>
        </w:numPr>
        <w:suppressAutoHyphens w:val="0"/>
        <w:spacing w:before="120" w:after="120" w:line="360" w:lineRule="auto"/>
        <w:rPr>
          <w:rFonts w:ascii="Arial" w:hAnsi="Arial" w:cs="Arial"/>
          <w:sz w:val="22"/>
          <w:szCs w:val="22"/>
        </w:rPr>
      </w:pPr>
      <w:r w:rsidRPr="000A2086">
        <w:rPr>
          <w:rFonts w:ascii="Arial" w:hAnsi="Arial" w:cs="Arial"/>
          <w:sz w:val="22"/>
          <w:szCs w:val="22"/>
        </w:rPr>
        <w:lastRenderedPageBreak/>
        <w:t xml:space="preserve">In non-urgent cases, where the incident is not thought to be an emergency, but </w:t>
      </w:r>
      <w:r>
        <w:rPr>
          <w:rFonts w:ascii="Arial" w:hAnsi="Arial" w:cs="Arial"/>
          <w:sz w:val="22"/>
          <w:szCs w:val="22"/>
        </w:rPr>
        <w:t>p</w:t>
      </w:r>
      <w:r w:rsidRPr="000A2086">
        <w:rPr>
          <w:rFonts w:ascii="Arial" w:hAnsi="Arial" w:cs="Arial"/>
          <w:sz w:val="22"/>
          <w:szCs w:val="22"/>
        </w:rPr>
        <w:t xml:space="preserve">olice involvement is required, all </w:t>
      </w:r>
      <w:r>
        <w:rPr>
          <w:rFonts w:ascii="Arial" w:hAnsi="Arial" w:cs="Arial"/>
          <w:sz w:val="22"/>
          <w:szCs w:val="22"/>
        </w:rPr>
        <w:t>staff and volunteers</w:t>
      </w:r>
      <w:r w:rsidRPr="000A2086">
        <w:rPr>
          <w:rFonts w:ascii="Arial" w:hAnsi="Arial" w:cs="Arial"/>
          <w:sz w:val="22"/>
          <w:szCs w:val="22"/>
        </w:rPr>
        <w:t xml:space="preserve"> are aware of the non-emergency </w:t>
      </w:r>
      <w:r>
        <w:rPr>
          <w:rFonts w:ascii="Arial" w:hAnsi="Arial" w:cs="Arial"/>
          <w:sz w:val="22"/>
          <w:szCs w:val="22"/>
        </w:rPr>
        <w:t>p</w:t>
      </w:r>
      <w:r w:rsidRPr="000A2086">
        <w:rPr>
          <w:rFonts w:ascii="Arial" w:hAnsi="Arial" w:cs="Arial"/>
          <w:sz w:val="22"/>
          <w:szCs w:val="22"/>
        </w:rPr>
        <w:t>olice contact number for the area.</w:t>
      </w:r>
    </w:p>
    <w:p w14:paraId="2B4621EA" w14:textId="77777777" w:rsidR="005855CA" w:rsidRPr="000A2086" w:rsidRDefault="005855CA" w:rsidP="001C4432">
      <w:pPr>
        <w:numPr>
          <w:ilvl w:val="0"/>
          <w:numId w:val="6"/>
        </w:numPr>
        <w:suppressAutoHyphens w:val="0"/>
        <w:spacing w:before="120" w:after="120" w:line="360" w:lineRule="auto"/>
        <w:rPr>
          <w:rFonts w:ascii="Arial" w:hAnsi="Arial" w:cs="Arial"/>
          <w:sz w:val="22"/>
          <w:szCs w:val="22"/>
        </w:rPr>
      </w:pPr>
      <w:r w:rsidRPr="000A2086">
        <w:rPr>
          <w:rFonts w:ascii="Arial" w:hAnsi="Arial" w:cs="Arial"/>
          <w:sz w:val="22"/>
          <w:szCs w:val="22"/>
        </w:rPr>
        <w:t>999 calls receive an immediate response. Unless agreed at the time, non-emergency</w:t>
      </w:r>
      <w:r>
        <w:rPr>
          <w:rFonts w:ascii="Arial" w:hAnsi="Arial" w:cs="Arial"/>
          <w:sz w:val="22"/>
          <w:szCs w:val="22"/>
        </w:rPr>
        <w:t xml:space="preserve"> </w:t>
      </w:r>
      <w:r w:rsidRPr="000A2086">
        <w:rPr>
          <w:rFonts w:ascii="Arial" w:hAnsi="Arial" w:cs="Arial"/>
          <w:sz w:val="22"/>
          <w:szCs w:val="22"/>
        </w:rPr>
        <w:t>calls</w:t>
      </w:r>
      <w:r>
        <w:rPr>
          <w:rFonts w:ascii="Arial" w:hAnsi="Arial" w:cs="Arial"/>
          <w:sz w:val="22"/>
          <w:szCs w:val="22"/>
        </w:rPr>
        <w:t xml:space="preserve"> are </w:t>
      </w:r>
      <w:r w:rsidRPr="000A2086">
        <w:rPr>
          <w:rFonts w:ascii="Arial" w:hAnsi="Arial" w:cs="Arial"/>
          <w:sz w:val="22"/>
          <w:szCs w:val="22"/>
        </w:rPr>
        <w:t>normally</w:t>
      </w:r>
      <w:r>
        <w:rPr>
          <w:rFonts w:ascii="Arial" w:hAnsi="Arial" w:cs="Arial"/>
          <w:sz w:val="22"/>
          <w:szCs w:val="22"/>
        </w:rPr>
        <w:t xml:space="preserve"> attended </w:t>
      </w:r>
      <w:r w:rsidRPr="000A2086">
        <w:rPr>
          <w:rFonts w:ascii="Arial" w:hAnsi="Arial" w:cs="Arial"/>
          <w:sz w:val="22"/>
          <w:szCs w:val="22"/>
        </w:rPr>
        <w:t>within</w:t>
      </w:r>
      <w:r>
        <w:rPr>
          <w:rFonts w:ascii="Arial" w:hAnsi="Arial" w:cs="Arial"/>
          <w:sz w:val="22"/>
          <w:szCs w:val="22"/>
        </w:rPr>
        <w:t xml:space="preserve"> 8 </w:t>
      </w:r>
      <w:r w:rsidRPr="000A2086">
        <w:rPr>
          <w:rFonts w:ascii="Arial" w:hAnsi="Arial" w:cs="Arial"/>
          <w:sz w:val="22"/>
          <w:szCs w:val="22"/>
        </w:rPr>
        <w:t>hours (24 hours at the latest).</w:t>
      </w:r>
    </w:p>
    <w:p w14:paraId="3C8FDFE8" w14:textId="77777777" w:rsidR="005855CA" w:rsidRPr="000A2086" w:rsidRDefault="005855CA" w:rsidP="001C4432">
      <w:pPr>
        <w:numPr>
          <w:ilvl w:val="0"/>
          <w:numId w:val="6"/>
        </w:numPr>
        <w:suppressAutoHyphens w:val="0"/>
        <w:spacing w:before="120" w:after="120" w:line="360" w:lineRule="auto"/>
        <w:rPr>
          <w:rFonts w:ascii="Arial" w:hAnsi="Arial" w:cs="Arial"/>
          <w:sz w:val="22"/>
          <w:szCs w:val="22"/>
        </w:rPr>
      </w:pPr>
      <w:r w:rsidRPr="000A2086">
        <w:rPr>
          <w:rFonts w:ascii="Arial" w:hAnsi="Arial" w:cs="Arial"/>
          <w:sz w:val="22"/>
          <w:szCs w:val="22"/>
        </w:rPr>
        <w:t xml:space="preserve">When they attend the setting or service, the </w:t>
      </w:r>
      <w:r>
        <w:rPr>
          <w:rFonts w:ascii="Arial" w:hAnsi="Arial" w:cs="Arial"/>
          <w:sz w:val="22"/>
          <w:szCs w:val="22"/>
        </w:rPr>
        <w:t>p</w:t>
      </w:r>
      <w:r w:rsidRPr="000A2086">
        <w:rPr>
          <w:rFonts w:ascii="Arial" w:hAnsi="Arial" w:cs="Arial"/>
          <w:sz w:val="22"/>
          <w:szCs w:val="22"/>
        </w:rPr>
        <w:t>olice will take written statements from the victim (including a ‘Victim Personal Statement’) and obtain evidence to investigate the offence in the most appropriate and effective manner.</w:t>
      </w:r>
    </w:p>
    <w:p w14:paraId="768D8F36" w14:textId="77777777" w:rsidR="005855CA" w:rsidRPr="000A2086" w:rsidRDefault="005855CA" w:rsidP="001C4432">
      <w:pPr>
        <w:numPr>
          <w:ilvl w:val="0"/>
          <w:numId w:val="6"/>
        </w:numPr>
        <w:suppressAutoHyphens w:val="0"/>
        <w:spacing w:before="120" w:after="120" w:line="360" w:lineRule="auto"/>
        <w:rPr>
          <w:rFonts w:ascii="Arial" w:hAnsi="Arial" w:cs="Arial"/>
          <w:sz w:val="22"/>
          <w:szCs w:val="22"/>
        </w:rPr>
      </w:pPr>
      <w:r w:rsidRPr="000A2086">
        <w:rPr>
          <w:rFonts w:ascii="Arial" w:hAnsi="Arial" w:cs="Arial"/>
          <w:sz w:val="22"/>
          <w:szCs w:val="22"/>
        </w:rPr>
        <w:t xml:space="preserve">The </w:t>
      </w:r>
      <w:r>
        <w:rPr>
          <w:rFonts w:ascii="Arial" w:hAnsi="Arial" w:cs="Arial"/>
          <w:sz w:val="22"/>
          <w:szCs w:val="22"/>
        </w:rPr>
        <w:t>p</w:t>
      </w:r>
      <w:r w:rsidRPr="000A2086">
        <w:rPr>
          <w:rFonts w:ascii="Arial" w:hAnsi="Arial" w:cs="Arial"/>
          <w:sz w:val="22"/>
          <w:szCs w:val="22"/>
        </w:rPr>
        <w:t xml:space="preserve">olice will also consider any views expressed by the setting manager and </w:t>
      </w:r>
      <w:r>
        <w:rPr>
          <w:rFonts w:ascii="Arial" w:hAnsi="Arial" w:cs="Arial"/>
          <w:sz w:val="22"/>
          <w:szCs w:val="22"/>
        </w:rPr>
        <w:t>owner/directors/trustees</w:t>
      </w:r>
      <w:r w:rsidRPr="000A2086">
        <w:rPr>
          <w:rFonts w:ascii="Arial" w:hAnsi="Arial" w:cs="Arial"/>
          <w:sz w:val="22"/>
          <w:szCs w:val="22"/>
        </w:rPr>
        <w:t xml:space="preserve"> as to the action</w:t>
      </w:r>
      <w:r>
        <w:rPr>
          <w:rFonts w:ascii="Arial" w:hAnsi="Arial" w:cs="Arial"/>
          <w:sz w:val="22"/>
          <w:szCs w:val="22"/>
        </w:rPr>
        <w:t xml:space="preserve"> </w:t>
      </w:r>
      <w:r w:rsidRPr="000A2086">
        <w:rPr>
          <w:rFonts w:ascii="Arial" w:hAnsi="Arial" w:cs="Arial"/>
          <w:sz w:val="22"/>
          <w:szCs w:val="22"/>
        </w:rPr>
        <w:t xml:space="preserve">they would like to see taken. The manager should speak to the victim and be aware of his or her views before confirming with the </w:t>
      </w:r>
      <w:r>
        <w:rPr>
          <w:rFonts w:ascii="Arial" w:hAnsi="Arial" w:cs="Arial"/>
          <w:sz w:val="22"/>
          <w:szCs w:val="22"/>
        </w:rPr>
        <w:t>p</w:t>
      </w:r>
      <w:r w:rsidRPr="000A2086">
        <w:rPr>
          <w:rFonts w:ascii="Arial" w:hAnsi="Arial" w:cs="Arial"/>
          <w:sz w:val="22"/>
          <w:szCs w:val="22"/>
        </w:rPr>
        <w:t>olice how they wish them to proceed.</w:t>
      </w:r>
    </w:p>
    <w:p w14:paraId="2FBBF2D8" w14:textId="77777777" w:rsidR="005855CA" w:rsidRPr="000A2086" w:rsidRDefault="005855CA" w:rsidP="001C4432">
      <w:pPr>
        <w:numPr>
          <w:ilvl w:val="0"/>
          <w:numId w:val="6"/>
        </w:numPr>
        <w:suppressAutoHyphens w:val="0"/>
        <w:spacing w:before="120" w:after="120" w:line="360" w:lineRule="auto"/>
        <w:rPr>
          <w:rFonts w:ascii="Arial" w:hAnsi="Arial" w:cs="Arial"/>
          <w:sz w:val="22"/>
          <w:szCs w:val="22"/>
        </w:rPr>
      </w:pPr>
      <w:r w:rsidRPr="000A2086">
        <w:rPr>
          <w:rFonts w:ascii="Arial" w:hAnsi="Arial" w:cs="Arial"/>
          <w:sz w:val="22"/>
          <w:szCs w:val="22"/>
        </w:rPr>
        <w:t xml:space="preserve">In </w:t>
      </w:r>
      <w:r>
        <w:rPr>
          <w:rFonts w:ascii="Arial" w:hAnsi="Arial" w:cs="Arial"/>
          <w:sz w:val="22"/>
          <w:szCs w:val="22"/>
        </w:rPr>
        <w:t xml:space="preserve">some </w:t>
      </w:r>
      <w:r w:rsidRPr="000A2086">
        <w:rPr>
          <w:rFonts w:ascii="Arial" w:hAnsi="Arial" w:cs="Arial"/>
          <w:sz w:val="22"/>
          <w:szCs w:val="22"/>
        </w:rPr>
        <w:t xml:space="preserve">cases the victim may be asked by the </w:t>
      </w:r>
      <w:r>
        <w:rPr>
          <w:rFonts w:ascii="Arial" w:hAnsi="Arial" w:cs="Arial"/>
          <w:sz w:val="22"/>
          <w:szCs w:val="22"/>
        </w:rPr>
        <w:t>p</w:t>
      </w:r>
      <w:r w:rsidRPr="000A2086">
        <w:rPr>
          <w:rFonts w:ascii="Arial" w:hAnsi="Arial" w:cs="Arial"/>
          <w:sz w:val="22"/>
          <w:szCs w:val="22"/>
        </w:rPr>
        <w:t>olice if he</w:t>
      </w:r>
      <w:r>
        <w:rPr>
          <w:rFonts w:ascii="Arial" w:hAnsi="Arial" w:cs="Arial"/>
          <w:sz w:val="22"/>
          <w:szCs w:val="22"/>
        </w:rPr>
        <w:t>/</w:t>
      </w:r>
      <w:r w:rsidRPr="000A2086">
        <w:rPr>
          <w:rFonts w:ascii="Arial" w:hAnsi="Arial" w:cs="Arial"/>
          <w:sz w:val="22"/>
          <w:szCs w:val="22"/>
        </w:rPr>
        <w:t>she wishes to make a complaint or allegation against the alleged offender. It is important to ensure that the victim can discuss the matter with the</w:t>
      </w:r>
      <w:r>
        <w:rPr>
          <w:rFonts w:ascii="Arial" w:hAnsi="Arial" w:cs="Arial"/>
          <w:sz w:val="22"/>
          <w:szCs w:val="22"/>
        </w:rPr>
        <w:t xml:space="preserve">ir </w:t>
      </w:r>
      <w:r w:rsidRPr="000A2086">
        <w:rPr>
          <w:rFonts w:ascii="Arial" w:hAnsi="Arial" w:cs="Arial"/>
          <w:sz w:val="22"/>
          <w:szCs w:val="22"/>
        </w:rPr>
        <w:t>line manager, a colleague</w:t>
      </w:r>
      <w:r>
        <w:rPr>
          <w:rFonts w:ascii="Arial" w:hAnsi="Arial" w:cs="Arial"/>
          <w:sz w:val="22"/>
          <w:szCs w:val="22"/>
        </w:rPr>
        <w:t xml:space="preserve"> or</w:t>
      </w:r>
      <w:r w:rsidRPr="000A2086">
        <w:rPr>
          <w:rFonts w:ascii="Arial" w:hAnsi="Arial" w:cs="Arial"/>
          <w:sz w:val="22"/>
          <w:szCs w:val="22"/>
        </w:rPr>
        <w:t xml:space="preserve"> friend before deciding on their response. It </w:t>
      </w:r>
      <w:r>
        <w:rPr>
          <w:rFonts w:ascii="Arial" w:hAnsi="Arial" w:cs="Arial"/>
          <w:sz w:val="22"/>
          <w:szCs w:val="22"/>
        </w:rPr>
        <w:t>is</w:t>
      </w:r>
      <w:r w:rsidRPr="000A2086">
        <w:rPr>
          <w:rFonts w:ascii="Arial" w:hAnsi="Arial" w:cs="Arial"/>
          <w:sz w:val="22"/>
          <w:szCs w:val="22"/>
        </w:rPr>
        <w:t xml:space="preserve"> helpful for the victim to be assured that, if there is a need subsequently to give evidence in court, support can be provided if it is not already available from Victim Support.</w:t>
      </w:r>
    </w:p>
    <w:p w14:paraId="5860156B" w14:textId="77777777" w:rsidR="005855CA" w:rsidRPr="000A2086" w:rsidRDefault="005855CA" w:rsidP="001C4432">
      <w:pPr>
        <w:numPr>
          <w:ilvl w:val="0"/>
          <w:numId w:val="6"/>
        </w:numPr>
        <w:suppressAutoHyphens w:val="0"/>
        <w:spacing w:before="120" w:after="120" w:line="360" w:lineRule="auto"/>
        <w:rPr>
          <w:rFonts w:ascii="Arial" w:hAnsi="Arial" w:cs="Arial"/>
          <w:sz w:val="22"/>
          <w:szCs w:val="22"/>
        </w:rPr>
      </w:pPr>
      <w:r w:rsidRPr="000A2086">
        <w:rPr>
          <w:rFonts w:ascii="Arial" w:hAnsi="Arial" w:cs="Arial"/>
          <w:sz w:val="22"/>
          <w:szCs w:val="22"/>
        </w:rPr>
        <w:t xml:space="preserve">The decision regarding whether an individual is prosecuted is made by the </w:t>
      </w:r>
      <w:r>
        <w:rPr>
          <w:rFonts w:ascii="Arial" w:hAnsi="Arial" w:cs="Arial"/>
          <w:sz w:val="22"/>
          <w:szCs w:val="22"/>
        </w:rPr>
        <w:t>p</w:t>
      </w:r>
      <w:r w:rsidRPr="000A2086">
        <w:rPr>
          <w:rFonts w:ascii="Arial" w:hAnsi="Arial" w:cs="Arial"/>
          <w:sz w:val="22"/>
          <w:szCs w:val="22"/>
        </w:rPr>
        <w:t xml:space="preserve">olice or </w:t>
      </w:r>
      <w:r>
        <w:rPr>
          <w:rFonts w:ascii="Arial" w:hAnsi="Arial" w:cs="Arial"/>
          <w:sz w:val="22"/>
          <w:szCs w:val="22"/>
        </w:rPr>
        <w:t xml:space="preserve">Crown Prosecution Service (CPS) </w:t>
      </w:r>
      <w:r w:rsidRPr="000A2086">
        <w:rPr>
          <w:rFonts w:ascii="Arial" w:hAnsi="Arial" w:cs="Arial"/>
          <w:sz w:val="22"/>
          <w:szCs w:val="22"/>
        </w:rPr>
        <w:t xml:space="preserve">based on the evidence and with due regard to </w:t>
      </w:r>
      <w:r>
        <w:rPr>
          <w:rFonts w:ascii="Arial" w:hAnsi="Arial" w:cs="Arial"/>
          <w:sz w:val="22"/>
          <w:szCs w:val="22"/>
        </w:rPr>
        <w:t>o</w:t>
      </w:r>
      <w:r w:rsidRPr="000A2086">
        <w:rPr>
          <w:rFonts w:ascii="Arial" w:hAnsi="Arial" w:cs="Arial"/>
          <w:sz w:val="22"/>
          <w:szCs w:val="22"/>
        </w:rPr>
        <w:t>the</w:t>
      </w:r>
      <w:r>
        <w:rPr>
          <w:rFonts w:ascii="Arial" w:hAnsi="Arial" w:cs="Arial"/>
          <w:sz w:val="22"/>
          <w:szCs w:val="22"/>
        </w:rPr>
        <w:t>r factors.</w:t>
      </w:r>
    </w:p>
    <w:p w14:paraId="7922989D" w14:textId="77777777" w:rsidR="005855CA" w:rsidRPr="000A2086" w:rsidRDefault="005855CA" w:rsidP="001C4432">
      <w:pPr>
        <w:numPr>
          <w:ilvl w:val="0"/>
          <w:numId w:val="6"/>
        </w:numPr>
        <w:suppressAutoHyphens w:val="0"/>
        <w:spacing w:before="120" w:after="120" w:line="360" w:lineRule="auto"/>
        <w:rPr>
          <w:rFonts w:ascii="Arial" w:hAnsi="Arial" w:cs="Arial"/>
          <w:sz w:val="22"/>
          <w:szCs w:val="22"/>
        </w:rPr>
      </w:pPr>
      <w:r w:rsidRPr="000A2086">
        <w:rPr>
          <w:rFonts w:ascii="Arial" w:hAnsi="Arial" w:cs="Arial"/>
          <w:sz w:val="22"/>
          <w:szCs w:val="22"/>
        </w:rPr>
        <w:t>After the incident has been dealt with</w:t>
      </w:r>
      <w:r>
        <w:rPr>
          <w:rFonts w:ascii="Arial" w:hAnsi="Arial" w:cs="Arial"/>
          <w:sz w:val="22"/>
          <w:szCs w:val="22"/>
        </w:rPr>
        <w:t>,</w:t>
      </w:r>
      <w:r w:rsidRPr="000A2086">
        <w:rPr>
          <w:rFonts w:ascii="Arial" w:hAnsi="Arial" w:cs="Arial"/>
          <w:sz w:val="22"/>
          <w:szCs w:val="22"/>
        </w:rPr>
        <w:t xml:space="preserve"> a risk assessment is </w:t>
      </w:r>
      <w:r>
        <w:rPr>
          <w:rFonts w:ascii="Arial" w:hAnsi="Arial" w:cs="Arial"/>
          <w:sz w:val="22"/>
          <w:szCs w:val="22"/>
        </w:rPr>
        <w:t>done</w:t>
      </w:r>
      <w:r w:rsidRPr="000A2086">
        <w:rPr>
          <w:rFonts w:ascii="Arial" w:hAnsi="Arial" w:cs="Arial"/>
          <w:sz w:val="22"/>
          <w:szCs w:val="22"/>
        </w:rPr>
        <w:t xml:space="preserve"> to </w:t>
      </w:r>
      <w:r>
        <w:rPr>
          <w:rFonts w:ascii="Arial" w:hAnsi="Arial" w:cs="Arial"/>
          <w:sz w:val="22"/>
          <w:szCs w:val="22"/>
        </w:rPr>
        <w:t>identify</w:t>
      </w:r>
      <w:r w:rsidRPr="000A2086">
        <w:rPr>
          <w:rFonts w:ascii="Arial" w:hAnsi="Arial" w:cs="Arial"/>
          <w:sz w:val="22"/>
          <w:szCs w:val="22"/>
        </w:rPr>
        <w:t xml:space="preserve"> preventative measures that can be put in place to minimise or prevent the incident occurring </w:t>
      </w:r>
      <w:r>
        <w:rPr>
          <w:rFonts w:ascii="Arial" w:hAnsi="Arial" w:cs="Arial"/>
          <w:sz w:val="22"/>
          <w:szCs w:val="22"/>
        </w:rPr>
        <w:t>again.</w:t>
      </w:r>
    </w:p>
    <w:p w14:paraId="3F45AAB5" w14:textId="4E16426E" w:rsidR="005855CA" w:rsidRPr="000A2086" w:rsidRDefault="005855CA" w:rsidP="005855CA">
      <w:pPr>
        <w:spacing w:before="120" w:after="120" w:line="360" w:lineRule="auto"/>
        <w:rPr>
          <w:rFonts w:ascii="Arial" w:hAnsi="Arial" w:cs="Arial"/>
          <w:b/>
          <w:sz w:val="22"/>
          <w:szCs w:val="22"/>
        </w:rPr>
      </w:pPr>
      <w:r w:rsidRPr="000A2086">
        <w:rPr>
          <w:rFonts w:ascii="Arial" w:hAnsi="Arial" w:cs="Arial"/>
          <w:b/>
          <w:sz w:val="22"/>
          <w:szCs w:val="22"/>
        </w:rPr>
        <w:t>Harassment or intimidation of staff by parents/</w:t>
      </w:r>
      <w:r w:rsidR="00CF37AF">
        <w:rPr>
          <w:rFonts w:ascii="Arial" w:hAnsi="Arial" w:cs="Arial"/>
          <w:b/>
          <w:sz w:val="22"/>
          <w:szCs w:val="22"/>
        </w:rPr>
        <w:t>carers/</w:t>
      </w:r>
      <w:r w:rsidRPr="000A2086">
        <w:rPr>
          <w:rFonts w:ascii="Arial" w:hAnsi="Arial" w:cs="Arial"/>
          <w:b/>
          <w:sz w:val="22"/>
          <w:szCs w:val="22"/>
        </w:rPr>
        <w:t>visitors</w:t>
      </w:r>
    </w:p>
    <w:p w14:paraId="6EB2BC57" w14:textId="5F97F616" w:rsidR="005855CA" w:rsidRDefault="005B6D1C" w:rsidP="001C4432">
      <w:pPr>
        <w:pStyle w:val="BodyTextIndent2"/>
        <w:numPr>
          <w:ilvl w:val="0"/>
          <w:numId w:val="7"/>
        </w:numPr>
        <w:spacing w:before="120" w:line="360" w:lineRule="auto"/>
        <w:rPr>
          <w:rFonts w:ascii="Arial" w:hAnsi="Arial" w:cs="Arial"/>
          <w:sz w:val="22"/>
          <w:szCs w:val="22"/>
        </w:rPr>
      </w:pPr>
      <w:r>
        <w:rPr>
          <w:rFonts w:ascii="Arial" w:hAnsi="Arial" w:cs="Arial"/>
          <w:sz w:val="22"/>
          <w:szCs w:val="22"/>
        </w:rPr>
        <w:t xml:space="preserve">Through open communication </w:t>
      </w:r>
      <w:r w:rsidR="002F2075" w:rsidRPr="002F2075">
        <w:rPr>
          <w:rFonts w:ascii="Arial" w:hAnsi="Arial" w:cs="Arial"/>
          <w:sz w:val="22"/>
          <w:szCs w:val="22"/>
        </w:rPr>
        <w:t xml:space="preserve">between staff and parents/carers a culture of respect and tolerance </w:t>
      </w:r>
      <w:r w:rsidR="00217377">
        <w:rPr>
          <w:rFonts w:ascii="Arial" w:hAnsi="Arial" w:cs="Arial"/>
          <w:sz w:val="22"/>
          <w:szCs w:val="22"/>
        </w:rPr>
        <w:t>is</w:t>
      </w:r>
      <w:r w:rsidR="002F2075" w:rsidRPr="002F2075">
        <w:rPr>
          <w:rFonts w:ascii="Arial" w:hAnsi="Arial" w:cs="Arial"/>
          <w:sz w:val="22"/>
          <w:szCs w:val="22"/>
        </w:rPr>
        <w:t xml:space="preserve"> promoted. Should this communication and relationship break down due to a parent or parents/carers behaviour towards the staff member </w:t>
      </w:r>
      <w:r w:rsidR="009753D9">
        <w:rPr>
          <w:rFonts w:ascii="Arial" w:hAnsi="Arial" w:cs="Arial"/>
          <w:sz w:val="22"/>
          <w:szCs w:val="22"/>
        </w:rPr>
        <w:t>t</w:t>
      </w:r>
      <w:r w:rsidR="005855CA" w:rsidRPr="000A2086">
        <w:rPr>
          <w:rFonts w:ascii="Arial" w:hAnsi="Arial" w:cs="Arial"/>
          <w:sz w:val="22"/>
          <w:szCs w:val="22"/>
        </w:rPr>
        <w:t xml:space="preserve">he </w:t>
      </w:r>
      <w:r w:rsidR="005855CA">
        <w:rPr>
          <w:rFonts w:ascii="Arial" w:hAnsi="Arial" w:cs="Arial"/>
          <w:sz w:val="22"/>
          <w:szCs w:val="22"/>
        </w:rPr>
        <w:t xml:space="preserve">setting </w:t>
      </w:r>
      <w:r w:rsidR="005855CA" w:rsidRPr="000A2086">
        <w:rPr>
          <w:rFonts w:ascii="Arial" w:hAnsi="Arial" w:cs="Arial"/>
          <w:sz w:val="22"/>
          <w:szCs w:val="22"/>
        </w:rPr>
        <w:t>manager should contact the</w:t>
      </w:r>
      <w:r w:rsidR="005855CA">
        <w:rPr>
          <w:rFonts w:ascii="Arial" w:hAnsi="Arial" w:cs="Arial"/>
          <w:sz w:val="22"/>
          <w:szCs w:val="22"/>
        </w:rPr>
        <w:t>ir</w:t>
      </w:r>
      <w:r w:rsidR="005855CA" w:rsidRPr="000A2086">
        <w:rPr>
          <w:rFonts w:ascii="Arial" w:hAnsi="Arial" w:cs="Arial"/>
          <w:sz w:val="22"/>
          <w:szCs w:val="22"/>
        </w:rPr>
        <w:t xml:space="preserve"> line manager for advice and support.</w:t>
      </w:r>
      <w:r w:rsidR="00217377">
        <w:rPr>
          <w:rFonts w:ascii="Arial" w:hAnsi="Arial" w:cs="Arial"/>
          <w:sz w:val="22"/>
          <w:szCs w:val="22"/>
        </w:rPr>
        <w:t xml:space="preserve"> </w:t>
      </w:r>
      <w:r w:rsidR="00217377" w:rsidRPr="00217377">
        <w:rPr>
          <w:rFonts w:ascii="Arial" w:hAnsi="Arial" w:cs="Arial"/>
          <w:sz w:val="22"/>
          <w:szCs w:val="22"/>
        </w:rPr>
        <w:t>Where the staff member feels threatened or intimidated the aggressive and unacceptable behaviour should be addressed.</w:t>
      </w:r>
    </w:p>
    <w:p w14:paraId="59F04699" w14:textId="084C4BA4" w:rsidR="005855CA" w:rsidRPr="00392AC7" w:rsidRDefault="005855CA" w:rsidP="001C4432">
      <w:pPr>
        <w:pStyle w:val="BodyTextIndent2"/>
        <w:numPr>
          <w:ilvl w:val="0"/>
          <w:numId w:val="7"/>
        </w:numPr>
        <w:spacing w:before="120" w:line="360" w:lineRule="auto"/>
        <w:rPr>
          <w:rFonts w:ascii="Arial" w:hAnsi="Arial" w:cs="Arial"/>
          <w:color w:val="000000" w:themeColor="text1"/>
          <w:sz w:val="22"/>
          <w:szCs w:val="22"/>
        </w:rPr>
      </w:pPr>
      <w:r w:rsidRPr="285DFCB0">
        <w:rPr>
          <w:rFonts w:ascii="Arial" w:hAnsi="Arial" w:cs="Arial"/>
          <w:sz w:val="22"/>
          <w:szCs w:val="22"/>
        </w:rPr>
        <w:t xml:space="preserve">Where the parent’s behaviour merits it, the setting manager, with another member of staff present, should inform the parent clearly but sensitively that staff feel unduly harassed or intimidated and are considering </w:t>
      </w:r>
      <w:r w:rsidR="00D327C9">
        <w:rPr>
          <w:rFonts w:ascii="Arial" w:hAnsi="Arial" w:cs="Arial"/>
          <w:sz w:val="22"/>
          <w:szCs w:val="22"/>
        </w:rPr>
        <w:t xml:space="preserve">escalating the issue and </w:t>
      </w:r>
      <w:r w:rsidRPr="285DFCB0">
        <w:rPr>
          <w:rFonts w:ascii="Arial" w:hAnsi="Arial" w:cs="Arial"/>
          <w:sz w:val="22"/>
          <w:szCs w:val="22"/>
        </w:rPr>
        <w:t xml:space="preserve">making a complaint </w:t>
      </w:r>
      <w:r w:rsidRPr="285DFCB0">
        <w:rPr>
          <w:rFonts w:ascii="Arial" w:hAnsi="Arial" w:cs="Arial"/>
          <w:sz w:val="22"/>
          <w:szCs w:val="22"/>
        </w:rPr>
        <w:lastRenderedPageBreak/>
        <w:t xml:space="preserve">to the </w:t>
      </w:r>
      <w:r>
        <w:rPr>
          <w:rFonts w:ascii="Arial" w:hAnsi="Arial" w:cs="Arial"/>
          <w:sz w:val="22"/>
          <w:szCs w:val="22"/>
        </w:rPr>
        <w:t>p</w:t>
      </w:r>
      <w:r w:rsidRPr="285DFCB0">
        <w:rPr>
          <w:rFonts w:ascii="Arial" w:hAnsi="Arial" w:cs="Arial"/>
          <w:sz w:val="22"/>
          <w:szCs w:val="22"/>
        </w:rPr>
        <w:t xml:space="preserve">olice if the behaviour does not desist or improve. The parent should be left in no doubt about the gravity of the situation and </w:t>
      </w:r>
      <w:r>
        <w:rPr>
          <w:rFonts w:ascii="Arial" w:hAnsi="Arial" w:cs="Arial"/>
          <w:sz w:val="22"/>
          <w:szCs w:val="22"/>
        </w:rPr>
        <w:t xml:space="preserve">that </w:t>
      </w:r>
      <w:r w:rsidRPr="285DFCB0">
        <w:rPr>
          <w:rFonts w:ascii="Arial" w:hAnsi="Arial" w:cs="Arial"/>
          <w:sz w:val="22"/>
          <w:szCs w:val="22"/>
        </w:rPr>
        <w:t xml:space="preserve">this will be followed up with a letter drafted by the </w:t>
      </w:r>
      <w:r>
        <w:rPr>
          <w:rFonts w:ascii="Arial" w:hAnsi="Arial" w:cs="Arial"/>
          <w:sz w:val="22"/>
          <w:szCs w:val="22"/>
        </w:rPr>
        <w:t xml:space="preserve">setting </w:t>
      </w:r>
      <w:r w:rsidRPr="285DFCB0">
        <w:rPr>
          <w:rFonts w:ascii="Arial" w:hAnsi="Arial" w:cs="Arial"/>
          <w:sz w:val="22"/>
          <w:szCs w:val="22"/>
        </w:rPr>
        <w:t>manager</w:t>
      </w:r>
      <w:r>
        <w:rPr>
          <w:rFonts w:ascii="Arial" w:hAnsi="Arial" w:cs="Arial"/>
          <w:sz w:val="22"/>
          <w:szCs w:val="22"/>
        </w:rPr>
        <w:t xml:space="preserve"> </w:t>
      </w:r>
      <w:r w:rsidRPr="285DFCB0">
        <w:rPr>
          <w:rFonts w:ascii="Arial" w:hAnsi="Arial" w:cs="Arial"/>
          <w:sz w:val="22"/>
          <w:szCs w:val="22"/>
        </w:rPr>
        <w:t>but sent to their line manager for approval before being issued.</w:t>
      </w:r>
    </w:p>
    <w:p w14:paraId="44324D0C" w14:textId="1505DCE0" w:rsidR="009A54D9" w:rsidRPr="009A54D9" w:rsidRDefault="00E62D62" w:rsidP="009A54D9">
      <w:pPr>
        <w:pStyle w:val="BodyTextIndent2"/>
        <w:numPr>
          <w:ilvl w:val="0"/>
          <w:numId w:val="7"/>
        </w:numPr>
        <w:spacing w:before="120" w:line="360" w:lineRule="auto"/>
        <w:rPr>
          <w:rFonts w:ascii="Arial" w:hAnsi="Arial" w:cs="Arial"/>
          <w:color w:val="000000" w:themeColor="text1"/>
          <w:sz w:val="22"/>
          <w:szCs w:val="22"/>
        </w:rPr>
      </w:pPr>
      <w:r>
        <w:rPr>
          <w:rFonts w:ascii="Arial" w:hAnsi="Arial" w:cs="Arial"/>
          <w:color w:val="000000" w:themeColor="text1"/>
          <w:sz w:val="22"/>
          <w:szCs w:val="22"/>
        </w:rPr>
        <w:t>The letter to the parent/carer should outline the</w:t>
      </w:r>
      <w:r w:rsidR="009A54D9" w:rsidRPr="009A54D9">
        <w:rPr>
          <w:rFonts w:ascii="Arial" w:hAnsi="Arial" w:cs="Arial"/>
          <w:color w:val="000000" w:themeColor="text1"/>
          <w:sz w:val="22"/>
          <w:szCs w:val="22"/>
        </w:rPr>
        <w:t xml:space="preserve"> zero-policy approach for any form of harassment, intimidation or abuse directed at staff. </w:t>
      </w:r>
    </w:p>
    <w:p w14:paraId="58C2A0C6" w14:textId="400A7675" w:rsidR="009A54D9" w:rsidRPr="009A54D9" w:rsidRDefault="009A54D9" w:rsidP="009A54D9">
      <w:pPr>
        <w:pStyle w:val="BodyTextIndent2"/>
        <w:numPr>
          <w:ilvl w:val="0"/>
          <w:numId w:val="7"/>
        </w:numPr>
        <w:rPr>
          <w:rFonts w:ascii="Arial" w:hAnsi="Arial" w:cs="Arial"/>
          <w:sz w:val="22"/>
          <w:szCs w:val="22"/>
        </w:rPr>
      </w:pPr>
      <w:r w:rsidRPr="009A54D9">
        <w:rPr>
          <w:rFonts w:ascii="Arial" w:hAnsi="Arial" w:cs="Arial"/>
          <w:color w:val="000000" w:themeColor="text1"/>
          <w:sz w:val="22"/>
          <w:szCs w:val="22"/>
        </w:rPr>
        <w:t>Staff must keep a record of incidents, including dates, times, locations, and witnesses, to support f</w:t>
      </w:r>
      <w:r w:rsidRPr="009A54D9">
        <w:rPr>
          <w:rFonts w:ascii="Arial" w:hAnsi="Arial" w:cs="Arial"/>
          <w:sz w:val="22"/>
          <w:szCs w:val="22"/>
        </w:rPr>
        <w:t>uture action and meet reporting procedures as outlined in policy 7 – record keeping</w:t>
      </w:r>
      <w:r w:rsidR="00643656" w:rsidRPr="003B7752">
        <w:rPr>
          <w:rFonts w:ascii="Arial" w:hAnsi="Arial" w:cs="Arial"/>
          <w:sz w:val="22"/>
          <w:szCs w:val="22"/>
        </w:rPr>
        <w:t>.</w:t>
      </w:r>
    </w:p>
    <w:p w14:paraId="191801F5" w14:textId="77777777" w:rsidR="00643656" w:rsidRPr="00A16EB1" w:rsidRDefault="00643656" w:rsidP="00643656">
      <w:pPr>
        <w:pStyle w:val="BodyTextIndent2"/>
        <w:numPr>
          <w:ilvl w:val="0"/>
          <w:numId w:val="7"/>
        </w:numPr>
        <w:spacing w:before="120" w:line="360" w:lineRule="auto"/>
        <w:rPr>
          <w:rFonts w:ascii="Arial" w:hAnsi="Arial" w:cs="Arial"/>
          <w:sz w:val="22"/>
          <w:szCs w:val="22"/>
        </w:rPr>
      </w:pPr>
      <w:r w:rsidRPr="003B7752">
        <w:rPr>
          <w:rFonts w:ascii="Arial" w:hAnsi="Arial" w:cs="Arial"/>
          <w:sz w:val="22"/>
          <w:szCs w:val="22"/>
        </w:rPr>
        <w:t>If the inv</w:t>
      </w:r>
      <w:r>
        <w:rPr>
          <w:rFonts w:ascii="Arial" w:hAnsi="Arial" w:cs="Arial"/>
          <w:sz w:val="22"/>
          <w:szCs w:val="22"/>
        </w:rPr>
        <w:t xml:space="preserve">estigation concludes that the parents/carers expectations and demands are unreasonable, and that they are having a detrimental effect on staff, the findings can strengthen the setting manager’s position in further discussions with the parent/carer and </w:t>
      </w:r>
      <w:r w:rsidRPr="00A16EB1">
        <w:rPr>
          <w:rFonts w:ascii="Arial" w:hAnsi="Arial" w:cs="Arial"/>
          <w:sz w:val="22"/>
          <w:szCs w:val="22"/>
        </w:rPr>
        <w:t>subsequently, if necessary, with the police. See procedures above relating to banning parents/carers from the premises.</w:t>
      </w:r>
    </w:p>
    <w:p w14:paraId="71D1321F" w14:textId="2BC9880E" w:rsidR="005855CA" w:rsidRPr="003B7752" w:rsidRDefault="003B7752" w:rsidP="00822D01">
      <w:pPr>
        <w:pStyle w:val="BodyTextIndent2"/>
        <w:numPr>
          <w:ilvl w:val="0"/>
          <w:numId w:val="7"/>
        </w:numPr>
        <w:spacing w:before="120" w:line="360" w:lineRule="auto"/>
        <w:rPr>
          <w:rFonts w:ascii="Arial" w:hAnsi="Arial" w:cs="Arial"/>
          <w:sz w:val="22"/>
          <w:szCs w:val="22"/>
        </w:rPr>
      </w:pPr>
      <w:r w:rsidRPr="003B7752">
        <w:rPr>
          <w:rFonts w:ascii="Arial" w:hAnsi="Arial" w:cs="Arial"/>
          <w:color w:val="000000" w:themeColor="text1"/>
          <w:sz w:val="22"/>
          <w:szCs w:val="22"/>
        </w:rPr>
        <w:t>If the investigation concludes that the parents/carers expectations and demands are reasonable and if the parent/carer feels unhappy with the staff member or the setting itself the</w:t>
      </w:r>
      <w:r w:rsidR="005855CA" w:rsidRPr="003B7752">
        <w:rPr>
          <w:rFonts w:ascii="Arial" w:hAnsi="Arial" w:cs="Arial"/>
          <w:sz w:val="22"/>
          <w:szCs w:val="22"/>
        </w:rPr>
        <w:t xml:space="preserve"> setting manager and/or their line manager might wish to consider advising the parent to make a formal complaint. Information about how to complain is clearly displayed for parents and service users. </w:t>
      </w:r>
    </w:p>
    <w:p w14:paraId="2B0207A2" w14:textId="77777777" w:rsidR="005855CA" w:rsidRPr="007D73FB" w:rsidRDefault="005855CA" w:rsidP="005855CA">
      <w:pPr>
        <w:pStyle w:val="BodyTextIndent2"/>
        <w:spacing w:before="120" w:line="360" w:lineRule="auto"/>
        <w:ind w:left="0"/>
        <w:rPr>
          <w:rFonts w:ascii="Arial" w:hAnsi="Arial" w:cs="Arial"/>
          <w:sz w:val="28"/>
          <w:szCs w:val="28"/>
        </w:rPr>
      </w:pPr>
      <w:r w:rsidRPr="000A2086">
        <w:rPr>
          <w:rFonts w:ascii="Arial" w:hAnsi="Arial" w:cs="Arial"/>
          <w:sz w:val="22"/>
          <w:szCs w:val="22"/>
        </w:rPr>
        <w:t xml:space="preserve">Complaints relating to potential breaches of the EYFS Safeguarding and Welfare requirements will be managed according to the </w:t>
      </w:r>
      <w:r>
        <w:rPr>
          <w:rFonts w:ascii="Arial" w:hAnsi="Arial" w:cs="Arial"/>
          <w:sz w:val="22"/>
          <w:szCs w:val="22"/>
        </w:rPr>
        <w:t xml:space="preserve">10.2 Complaints procedure for parents and service users. </w:t>
      </w:r>
    </w:p>
    <w:p w14:paraId="07EB9D89" w14:textId="77777777" w:rsidR="005855CA" w:rsidRPr="00C53560" w:rsidRDefault="005855CA" w:rsidP="005855CA">
      <w:pPr>
        <w:spacing w:before="120" w:after="120" w:line="360" w:lineRule="auto"/>
        <w:rPr>
          <w:rFonts w:ascii="Arial" w:hAnsi="Arial" w:cs="Arial"/>
          <w:b/>
          <w:bCs/>
          <w:sz w:val="22"/>
          <w:szCs w:val="22"/>
        </w:rPr>
      </w:pPr>
      <w:r w:rsidRPr="00C53560">
        <w:rPr>
          <w:rFonts w:ascii="Arial" w:hAnsi="Arial" w:cs="Arial"/>
          <w:b/>
          <w:bCs/>
          <w:sz w:val="22"/>
          <w:szCs w:val="22"/>
        </w:rPr>
        <w:t>Further guidance</w:t>
      </w:r>
    </w:p>
    <w:p w14:paraId="75073AEA" w14:textId="77777777" w:rsidR="005855CA" w:rsidRDefault="005855CA" w:rsidP="005855CA">
      <w:pPr>
        <w:spacing w:before="120" w:after="120" w:line="360" w:lineRule="auto"/>
        <w:rPr>
          <w:rFonts w:ascii="Arial" w:hAnsi="Arial" w:cs="Arial"/>
          <w:sz w:val="22"/>
          <w:szCs w:val="22"/>
        </w:rPr>
      </w:pPr>
      <w:r>
        <w:rPr>
          <w:rFonts w:ascii="Arial" w:hAnsi="Arial" w:cs="Arial"/>
          <w:sz w:val="22"/>
          <w:szCs w:val="22"/>
        </w:rPr>
        <w:t>Complaint Investigation Record (Pre-school Learning Alliance 2015)</w:t>
      </w:r>
    </w:p>
    <w:p w14:paraId="316C16A9" w14:textId="77777777" w:rsidR="005855CA" w:rsidRDefault="005855CA" w:rsidP="005855CA">
      <w:pPr>
        <w:spacing w:before="120" w:after="120" w:line="360" w:lineRule="auto"/>
        <w:rPr>
          <w:rFonts w:ascii="Arial" w:hAnsi="Arial" w:cs="Arial"/>
          <w:sz w:val="22"/>
          <w:szCs w:val="22"/>
        </w:rPr>
      </w:pPr>
      <w:r>
        <w:rPr>
          <w:rFonts w:ascii="Arial" w:hAnsi="Arial" w:cs="Arial"/>
          <w:sz w:val="22"/>
          <w:szCs w:val="22"/>
        </w:rPr>
        <w:t>Report Incident Record (Pre-school Learning Alliance 2015)</w:t>
      </w:r>
    </w:p>
    <w:p w14:paraId="00221A66" w14:textId="12C9B571" w:rsidR="0003011A" w:rsidRPr="00CD35E5" w:rsidRDefault="0003011A" w:rsidP="005855CA">
      <w:pPr>
        <w:spacing w:before="120" w:after="120" w:line="360" w:lineRule="auto"/>
        <w:rPr>
          <w:rFonts w:ascii="Arial" w:hAnsi="Arial" w:cs="Arial"/>
          <w:bCs/>
          <w:sz w:val="22"/>
          <w:szCs w:val="22"/>
        </w:rPr>
      </w:pPr>
    </w:p>
    <w:sectPr w:rsidR="0003011A" w:rsidRPr="00CD35E5" w:rsidSect="00E43904">
      <w:headerReference w:type="default" r:id="rId8"/>
      <w:footerReference w:type="default" r:id="rId9"/>
      <w:pgSz w:w="11906" w:h="16838"/>
      <w:pgMar w:top="1440" w:right="1440" w:bottom="1440" w:left="1440" w:header="28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D5BA2B" w14:textId="77777777" w:rsidR="00155B33" w:rsidRDefault="00155B33" w:rsidP="00CA26E1">
      <w:r>
        <w:separator/>
      </w:r>
    </w:p>
  </w:endnote>
  <w:endnote w:type="continuationSeparator" w:id="0">
    <w:p w14:paraId="79F942D0" w14:textId="77777777" w:rsidR="00155B33" w:rsidRDefault="00155B33" w:rsidP="00CA2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BoldMT">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binSketch">
    <w:altName w:val="Calibri"/>
    <w:charset w:val="00"/>
    <w:family w:val="swiss"/>
    <w:pitch w:val="variable"/>
    <w:sig w:usb0="8000002F" w:usb1="0000000A" w:usb2="00000000" w:usb3="00000000" w:csb0="00000001" w:csb1="00000000"/>
  </w:font>
  <w:font w:name="ChalkyChuck">
    <w:altName w:val="Calibri"/>
    <w:panose1 w:val="02000603000000000000"/>
    <w:charset w:val="00"/>
    <w:family w:val="auto"/>
    <w:pitch w:val="variable"/>
    <w:sig w:usb0="80000003" w:usb1="00010002" w:usb2="00000000" w:usb3="00000000" w:csb0="00000001" w:csb1="00000000"/>
  </w:font>
  <w:font w:name="Cabin Sketch">
    <w:altName w:val="Calibri"/>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9FA5E"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color w:val="808080" w:themeColor="background1" w:themeShade="80"/>
        <w:sz w:val="20"/>
        <w:szCs w:val="20"/>
      </w:rPr>
      <w:t xml:space="preserve">Ducklings Preschool Creaton CIO </w:t>
    </w:r>
    <w:r>
      <w:rPr>
        <w:rFonts w:ascii="ChalkyChuck" w:hAnsi="ChalkyChuck"/>
        <w:color w:val="808080" w:themeColor="background1" w:themeShade="80"/>
        <w:sz w:val="20"/>
        <w:szCs w:val="20"/>
      </w:rPr>
      <w:t>18 Welford Road, Creaton, Northamptonshire, NN6 8NH</w:t>
    </w:r>
  </w:p>
  <w:p w14:paraId="3236C715"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color w:val="808080" w:themeColor="background1" w:themeShade="80"/>
        <w:sz w:val="20"/>
        <w:szCs w:val="20"/>
      </w:rPr>
      <w:t xml:space="preserve">Registered Charity Number </w:t>
    </w:r>
    <w:r>
      <w:rPr>
        <w:rFonts w:ascii="ChalkyChuck" w:hAnsi="ChalkyChuck"/>
        <w:bCs/>
        <w:color w:val="808080" w:themeColor="background1" w:themeShade="80"/>
        <w:sz w:val="20"/>
        <w:szCs w:val="20"/>
      </w:rPr>
      <w:t>1186340</w:t>
    </w:r>
    <w:r>
      <w:rPr>
        <w:rFonts w:ascii="ChalkyChuck" w:hAnsi="ChalkyChuck"/>
        <w:color w:val="808080" w:themeColor="background1" w:themeShade="80"/>
        <w:sz w:val="20"/>
        <w:szCs w:val="20"/>
      </w:rPr>
      <w:t xml:space="preserve"> </w:t>
    </w:r>
    <w:r>
      <w:rPr>
        <w:rFonts w:ascii="ChalkyChuck" w:hAnsi="ChalkyChuck"/>
        <w:b/>
        <w:color w:val="808080" w:themeColor="background1" w:themeShade="80"/>
        <w:sz w:val="20"/>
        <w:szCs w:val="20"/>
      </w:rPr>
      <w:t xml:space="preserve">Ofsted Registration Number </w:t>
    </w:r>
    <w:r>
      <w:rPr>
        <w:rFonts w:ascii="ChalkyChuck" w:hAnsi="ChalkyChuck"/>
        <w:color w:val="808080" w:themeColor="background1" w:themeShade="80"/>
        <w:sz w:val="20"/>
        <w:szCs w:val="20"/>
      </w:rPr>
      <w:t>2623687</w:t>
    </w:r>
  </w:p>
  <w:p w14:paraId="7A804FC9"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bCs/>
        <w:color w:val="808080" w:themeColor="background1" w:themeShade="80"/>
        <w:sz w:val="20"/>
        <w:szCs w:val="20"/>
      </w:rPr>
      <w:t xml:space="preserve">Early Years Alliance Membership Number </w:t>
    </w:r>
    <w:r>
      <w:rPr>
        <w:rFonts w:ascii="ChalkyChuck" w:hAnsi="ChalkyChuck"/>
        <w:color w:val="808080" w:themeColor="background1" w:themeShade="80"/>
        <w:sz w:val="20"/>
        <w:szCs w:val="20"/>
      </w:rPr>
      <w:t>15422</w:t>
    </w:r>
  </w:p>
  <w:p w14:paraId="2781C616" w14:textId="77777777" w:rsidR="00706F4C" w:rsidRDefault="00706F4C" w:rsidP="00706F4C">
    <w:pPr>
      <w:jc w:val="center"/>
      <w:rPr>
        <w:rFonts w:ascii="ChalkyChuck" w:hAnsi="ChalkyChuck"/>
        <w:b/>
        <w:color w:val="808080" w:themeColor="background1" w:themeShade="80"/>
        <w:sz w:val="20"/>
        <w:szCs w:val="20"/>
      </w:rPr>
    </w:pPr>
    <w:r>
      <w:rPr>
        <w:rFonts w:ascii="ChalkyChuck" w:hAnsi="ChalkyChuck"/>
        <w:b/>
        <w:color w:val="808080" w:themeColor="background1" w:themeShade="80"/>
        <w:sz w:val="20"/>
        <w:szCs w:val="20"/>
      </w:rPr>
      <w:t xml:space="preserve">Telephone </w:t>
    </w:r>
    <w:r>
      <w:rPr>
        <w:rFonts w:ascii="ChalkyChuck" w:hAnsi="ChalkyChuck"/>
        <w:color w:val="808080" w:themeColor="background1" w:themeShade="80"/>
        <w:sz w:val="20"/>
        <w:szCs w:val="20"/>
      </w:rPr>
      <w:t xml:space="preserve">01604 505172 </w:t>
    </w:r>
    <w:r>
      <w:rPr>
        <w:rFonts w:ascii="ChalkyChuck" w:hAnsi="ChalkyChuck"/>
        <w:b/>
        <w:color w:val="808080" w:themeColor="background1" w:themeShade="80"/>
        <w:sz w:val="20"/>
        <w:szCs w:val="20"/>
      </w:rPr>
      <w:t>www.creatonducklings.co.uk</w:t>
    </w:r>
  </w:p>
  <w:p w14:paraId="2D84EF6B" w14:textId="4AFA7AE0" w:rsidR="00CA1AA6" w:rsidRDefault="00E43904" w:rsidP="00547104">
    <w:pPr>
      <w:jc w:val="center"/>
      <w:rPr>
        <w:rFonts w:ascii="ChalkyChuck" w:hAnsi="ChalkyChuck"/>
        <w:b/>
        <w:sz w:val="20"/>
        <w:szCs w:val="20"/>
      </w:rPr>
    </w:pPr>
    <w:r>
      <w:rPr>
        <w:noProof/>
      </w:rPr>
      <w:drawing>
        <wp:anchor distT="0" distB="0" distL="114300" distR="114300" simplePos="0" relativeHeight="251662336" behindDoc="0" locked="0" layoutInCell="1" allowOverlap="1" wp14:anchorId="49DB3392" wp14:editId="21B501A1">
          <wp:simplePos x="0" y="0"/>
          <wp:positionH relativeFrom="column">
            <wp:posOffset>2762885</wp:posOffset>
          </wp:positionH>
          <wp:positionV relativeFrom="paragraph">
            <wp:posOffset>74295</wp:posOffset>
          </wp:positionV>
          <wp:extent cx="307340" cy="253365"/>
          <wp:effectExtent l="0" t="0" r="0" b="0"/>
          <wp:wrapNone/>
          <wp:docPr id="105" name="Picture 71">
            <a:extLst xmlns:a="http://schemas.openxmlformats.org/drawingml/2006/main">
              <a:ext uri="{FF2B5EF4-FFF2-40B4-BE49-F238E27FC236}">
                <a16:creationId xmlns:a16="http://schemas.microsoft.com/office/drawing/2014/main" id="{C5F86802-3B7E-4EFA-989F-B9794C72D60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Picture 71">
                    <a:extLst>
                      <a:ext uri="{FF2B5EF4-FFF2-40B4-BE49-F238E27FC236}">
                        <a16:creationId xmlns:a16="http://schemas.microsoft.com/office/drawing/2014/main" id="{C5F86802-3B7E-4EFA-989F-B9794C72D60F}"/>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07340" cy="2533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3360" behindDoc="0" locked="0" layoutInCell="1" allowOverlap="1" wp14:anchorId="7F7D2BA3" wp14:editId="7780C290">
          <wp:simplePos x="0" y="0"/>
          <wp:positionH relativeFrom="column">
            <wp:posOffset>3094990</wp:posOffset>
          </wp:positionH>
          <wp:positionV relativeFrom="paragraph">
            <wp:posOffset>102235</wp:posOffset>
          </wp:positionV>
          <wp:extent cx="285115" cy="221615"/>
          <wp:effectExtent l="0" t="0" r="635" b="6985"/>
          <wp:wrapNone/>
          <wp:docPr id="107" name="Picture 73">
            <a:extLst xmlns:a="http://schemas.openxmlformats.org/drawingml/2006/main">
              <a:ext uri="{FF2B5EF4-FFF2-40B4-BE49-F238E27FC236}">
                <a16:creationId xmlns:a16="http://schemas.microsoft.com/office/drawing/2014/main" id="{F3C59F7C-B63C-42A8-8A00-DB36A36A71C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Picture 73">
                    <a:extLst>
                      <a:ext uri="{FF2B5EF4-FFF2-40B4-BE49-F238E27FC236}">
                        <a16:creationId xmlns:a16="http://schemas.microsoft.com/office/drawing/2014/main" id="{F3C59F7C-B63C-42A8-8A00-DB36A36A71C9}"/>
                      </a:ext>
                    </a:extLst>
                  </pic:cNvPr>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85115" cy="22161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1312" behindDoc="0" locked="0" layoutInCell="1" allowOverlap="1" wp14:anchorId="1B7F06EA" wp14:editId="6BCB0B3D">
          <wp:simplePos x="0" y="0"/>
          <wp:positionH relativeFrom="column">
            <wp:posOffset>2353310</wp:posOffset>
          </wp:positionH>
          <wp:positionV relativeFrom="paragraph">
            <wp:posOffset>9525</wp:posOffset>
          </wp:positionV>
          <wp:extent cx="389255" cy="327025"/>
          <wp:effectExtent l="0" t="0" r="0" b="0"/>
          <wp:wrapNone/>
          <wp:docPr id="103" name="Picture 69">
            <a:extLst xmlns:a="http://schemas.openxmlformats.org/drawingml/2006/main">
              <a:ext uri="{FF2B5EF4-FFF2-40B4-BE49-F238E27FC236}">
                <a16:creationId xmlns:a16="http://schemas.microsoft.com/office/drawing/2014/main" id="{915DE829-166D-49DE-AFB7-E91D75D7D6E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Picture 69">
                    <a:extLst>
                      <a:ext uri="{FF2B5EF4-FFF2-40B4-BE49-F238E27FC236}">
                        <a16:creationId xmlns:a16="http://schemas.microsoft.com/office/drawing/2014/main" id="{915DE829-166D-49DE-AFB7-E91D75D7D6E3}"/>
                      </a:ext>
                    </a:extLst>
                  </pic:cNvPr>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89255" cy="3270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FE194E4" w14:textId="77777777" w:rsidR="00CA1AA6" w:rsidRPr="00C94CB6" w:rsidRDefault="00CA1AA6" w:rsidP="00547104">
    <w:pPr>
      <w:jc w:val="center"/>
      <w:rPr>
        <w:rFonts w:ascii="Cabin Sketch" w:hAnsi="Cabin Sketch"/>
        <w:b/>
        <w:sz w:val="20"/>
        <w:szCs w:val="20"/>
      </w:rPr>
    </w:pPr>
  </w:p>
  <w:p w14:paraId="6C19D16E" w14:textId="77777777" w:rsidR="006B10FA" w:rsidRDefault="006B10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26930E" w14:textId="77777777" w:rsidR="00155B33" w:rsidRDefault="00155B33" w:rsidP="00CA26E1">
      <w:r>
        <w:separator/>
      </w:r>
    </w:p>
  </w:footnote>
  <w:footnote w:type="continuationSeparator" w:id="0">
    <w:p w14:paraId="0B6CEF0F" w14:textId="77777777" w:rsidR="00155B33" w:rsidRDefault="00155B33" w:rsidP="00CA26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D0E30" w14:textId="4D988D2D" w:rsidR="0021112F" w:rsidRPr="0021112F" w:rsidRDefault="0003011A" w:rsidP="0021112F">
    <w:pPr>
      <w:ind w:right="-45"/>
      <w:rPr>
        <w:rFonts w:ascii="CabinSketch" w:hAnsi="CabinSketch"/>
        <w:color w:val="4BACC6" w:themeColor="accent5"/>
        <w:sz w:val="20"/>
        <w:szCs w:val="20"/>
      </w:rPr>
    </w:pPr>
    <w:r>
      <w:rPr>
        <w:rFonts w:ascii="CabinSketch" w:hAnsi="CabinSketch"/>
        <w:noProof/>
        <w:color w:val="4BACC6" w:themeColor="accent5"/>
        <w:sz w:val="60"/>
        <w:szCs w:val="60"/>
        <w:lang w:eastAsia="en-GB"/>
      </w:rPr>
      <w:drawing>
        <wp:anchor distT="0" distB="0" distL="114300" distR="114300" simplePos="0" relativeHeight="251659264" behindDoc="0" locked="0" layoutInCell="1" allowOverlap="1" wp14:anchorId="0248468A" wp14:editId="75CA4A9E">
          <wp:simplePos x="0" y="0"/>
          <wp:positionH relativeFrom="rightMargin">
            <wp:align>left</wp:align>
          </wp:positionH>
          <wp:positionV relativeFrom="paragraph">
            <wp:posOffset>10795</wp:posOffset>
          </wp:positionV>
          <wp:extent cx="581025" cy="573922"/>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ast Haddon Pre-school Logo"/>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81025" cy="573922"/>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B10FA">
      <w:rPr>
        <w:rFonts w:ascii="CabinSketch" w:hAnsi="CabinSketch"/>
        <w:color w:val="4BACC6" w:themeColor="accent5"/>
        <w:sz w:val="60"/>
        <w:szCs w:val="60"/>
      </w:rPr>
      <w:ptab w:relativeTo="margin" w:alignment="left" w:leader="none"/>
    </w:r>
  </w:p>
  <w:p w14:paraId="6215F61E" w14:textId="74600B29" w:rsidR="0021112F" w:rsidRPr="0003011A" w:rsidRDefault="0003011A">
    <w:pPr>
      <w:pStyle w:val="Header"/>
      <w:rPr>
        <w:rFonts w:ascii="ChalkyChuck" w:hAnsi="ChalkyChuck"/>
        <w:color w:val="4BACC6" w:themeColor="accent5"/>
        <w:sz w:val="56"/>
        <w:szCs w:val="56"/>
      </w:rPr>
    </w:pPr>
    <w:r w:rsidRPr="0003011A">
      <w:rPr>
        <w:rFonts w:ascii="ChalkyChuck" w:hAnsi="ChalkyChuck"/>
        <w:color w:val="4BACC6" w:themeColor="accent5"/>
        <w:sz w:val="56"/>
        <w:szCs w:val="56"/>
      </w:rPr>
      <w:t>Policies &amp; Procedures for the EYFS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bullet"/>
      <w:lvlText w:val=""/>
      <w:lvlJc w:val="left"/>
      <w:pPr>
        <w:tabs>
          <w:tab w:val="num" w:pos="360"/>
        </w:tabs>
        <w:ind w:left="360" w:hanging="360"/>
      </w:pPr>
      <w:rPr>
        <w:rFonts w:ascii="Wingdings" w:hAnsi="Wingdings"/>
        <w:color w:val="C0504D"/>
      </w:r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360" w:hanging="360"/>
      </w:pPr>
      <w:rPr>
        <w:rFonts w:ascii="Wingdings" w:hAnsi="Wingdings"/>
        <w:color w:val="7030A0"/>
      </w:rPr>
    </w:lvl>
  </w:abstractNum>
  <w:abstractNum w:abstractNumId="2" w15:restartNumberingAfterBreak="0">
    <w:nsid w:val="00000004"/>
    <w:multiLevelType w:val="singleLevel"/>
    <w:tmpl w:val="00000004"/>
    <w:name w:val="WW8Num4"/>
    <w:lvl w:ilvl="0">
      <w:start w:val="1"/>
      <w:numFmt w:val="bullet"/>
      <w:lvlText w:val=""/>
      <w:lvlJc w:val="left"/>
      <w:pPr>
        <w:tabs>
          <w:tab w:val="num" w:pos="0"/>
        </w:tabs>
        <w:ind w:left="360" w:hanging="360"/>
      </w:pPr>
      <w:rPr>
        <w:rFonts w:ascii="Wingdings" w:hAnsi="Wingdings"/>
        <w:color w:val="7030A0"/>
      </w:rPr>
    </w:lvl>
  </w:abstractNum>
  <w:abstractNum w:abstractNumId="3" w15:restartNumberingAfterBreak="0">
    <w:nsid w:val="00000005"/>
    <w:multiLevelType w:val="singleLevel"/>
    <w:tmpl w:val="00000005"/>
    <w:name w:val="WW8Num5"/>
    <w:lvl w:ilvl="0">
      <w:start w:val="1"/>
      <w:numFmt w:val="bullet"/>
      <w:lvlText w:val=""/>
      <w:lvlJc w:val="left"/>
      <w:pPr>
        <w:tabs>
          <w:tab w:val="num" w:pos="0"/>
        </w:tabs>
        <w:ind w:left="360" w:hanging="360"/>
      </w:pPr>
      <w:rPr>
        <w:rFonts w:ascii="Wingdings" w:hAnsi="Wingdings"/>
        <w:color w:val="6FB656"/>
      </w:rPr>
    </w:lvl>
  </w:abstractNum>
  <w:abstractNum w:abstractNumId="4" w15:restartNumberingAfterBreak="0">
    <w:nsid w:val="00000006"/>
    <w:multiLevelType w:val="singleLevel"/>
    <w:tmpl w:val="00000006"/>
    <w:name w:val="WW8Num6"/>
    <w:lvl w:ilvl="0">
      <w:numFmt w:val="bullet"/>
      <w:lvlText w:val="-"/>
      <w:lvlJc w:val="left"/>
      <w:pPr>
        <w:tabs>
          <w:tab w:val="num" w:pos="720"/>
        </w:tabs>
        <w:ind w:left="720" w:hanging="360"/>
      </w:pPr>
      <w:rPr>
        <w:rFonts w:ascii="Arial-BoldMT" w:hAnsi="Arial-BoldMT"/>
      </w:rPr>
    </w:lvl>
  </w:abstractNum>
  <w:abstractNum w:abstractNumId="5" w15:restartNumberingAfterBreak="0">
    <w:nsid w:val="00000007"/>
    <w:multiLevelType w:val="singleLevel"/>
    <w:tmpl w:val="00000007"/>
    <w:name w:val="WW8Num7"/>
    <w:lvl w:ilvl="0">
      <w:start w:val="1"/>
      <w:numFmt w:val="bullet"/>
      <w:lvlText w:val=""/>
      <w:lvlJc w:val="left"/>
      <w:pPr>
        <w:tabs>
          <w:tab w:val="num" w:pos="0"/>
        </w:tabs>
        <w:ind w:left="360" w:hanging="360"/>
      </w:pPr>
      <w:rPr>
        <w:rFonts w:ascii="Wingdings" w:hAnsi="Wingdings"/>
        <w:color w:val="9BBB59"/>
      </w:rPr>
    </w:lvl>
  </w:abstractNum>
  <w:abstractNum w:abstractNumId="6" w15:restartNumberingAfterBreak="0">
    <w:nsid w:val="14DF6DEC"/>
    <w:multiLevelType w:val="hybridMultilevel"/>
    <w:tmpl w:val="81447CC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203135DA"/>
    <w:multiLevelType w:val="hybridMultilevel"/>
    <w:tmpl w:val="112AD0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7965C2A"/>
    <w:multiLevelType w:val="hybridMultilevel"/>
    <w:tmpl w:val="963058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B71DD9"/>
    <w:multiLevelType w:val="hybridMultilevel"/>
    <w:tmpl w:val="7026E3B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3E2308EC"/>
    <w:multiLevelType w:val="hybridMultilevel"/>
    <w:tmpl w:val="055AA0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51626907"/>
    <w:multiLevelType w:val="hybridMultilevel"/>
    <w:tmpl w:val="E27C3C1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524E3D54"/>
    <w:multiLevelType w:val="hybridMultilevel"/>
    <w:tmpl w:val="B22A6DF2"/>
    <w:lvl w:ilvl="0" w:tplc="04090001">
      <w:start w:val="1"/>
      <w:numFmt w:val="bullet"/>
      <w:lvlRestart w:val="0"/>
      <w:pStyle w:val="DfESBullets"/>
      <w:lvlText w:val=""/>
      <w:lvlJc w:val="left"/>
      <w:pPr>
        <w:tabs>
          <w:tab w:val="num" w:pos="1080"/>
        </w:tabs>
        <w:ind w:left="1080" w:hanging="360"/>
      </w:pPr>
      <w:rPr>
        <w:rFonts w:ascii="Symbol" w:hAnsi="Symbol" w:hint="default"/>
      </w:rPr>
    </w:lvl>
    <w:lvl w:ilvl="1" w:tplc="E0C2274E">
      <w:start w:val="1"/>
      <w:numFmt w:val="bullet"/>
      <w:lvlRestart w:val="0"/>
      <w:pStyle w:val="DfESBullets"/>
      <w:lvlText w:val=""/>
      <w:lvlJc w:val="left"/>
      <w:pPr>
        <w:tabs>
          <w:tab w:val="num" w:pos="1800"/>
        </w:tabs>
        <w:ind w:left="1800" w:hanging="360"/>
      </w:pPr>
      <w:rPr>
        <w:rFonts w:ascii="Symbol" w:hAnsi="Symbol"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5906110A"/>
    <w:multiLevelType w:val="hybridMultilevel"/>
    <w:tmpl w:val="B6B026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609C0850"/>
    <w:multiLevelType w:val="hybridMultilevel"/>
    <w:tmpl w:val="75746EE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76684DC0"/>
    <w:multiLevelType w:val="hybridMultilevel"/>
    <w:tmpl w:val="0AFA653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3747920">
    <w:abstractNumId w:val="12"/>
  </w:num>
  <w:num w:numId="2" w16cid:durableId="763693530">
    <w:abstractNumId w:val="13"/>
  </w:num>
  <w:num w:numId="3" w16cid:durableId="50620622">
    <w:abstractNumId w:val="10"/>
  </w:num>
  <w:num w:numId="4" w16cid:durableId="914971061">
    <w:abstractNumId w:val="8"/>
  </w:num>
  <w:num w:numId="5" w16cid:durableId="2072074463">
    <w:abstractNumId w:val="7"/>
  </w:num>
  <w:num w:numId="6" w16cid:durableId="1992517532">
    <w:abstractNumId w:val="6"/>
  </w:num>
  <w:num w:numId="7" w16cid:durableId="418403474">
    <w:abstractNumId w:val="14"/>
  </w:num>
  <w:num w:numId="8" w16cid:durableId="1183086283">
    <w:abstractNumId w:val="9"/>
  </w:num>
  <w:num w:numId="9" w16cid:durableId="562059257">
    <w:abstractNumId w:val="15"/>
  </w:num>
  <w:num w:numId="10" w16cid:durableId="1153452347">
    <w:abstractNumId w:val="11"/>
  </w:num>
  <w:num w:numId="11" w16cid:durableId="536897242">
    <w:abstractNumId w:val="14"/>
    <w:lvlOverride w:ilvl="0"/>
    <w:lvlOverride w:ilvl="1"/>
    <w:lvlOverride w:ilvl="2"/>
    <w:lvlOverride w:ilvl="3"/>
    <w:lvlOverride w:ilvl="4"/>
    <w:lvlOverride w:ilvl="5"/>
    <w:lvlOverride w:ilvl="6"/>
    <w:lvlOverride w:ilvl="7"/>
    <w:lvlOverride w:ilv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6E1"/>
    <w:rsid w:val="0000187B"/>
    <w:rsid w:val="00022142"/>
    <w:rsid w:val="0003011A"/>
    <w:rsid w:val="00030C4B"/>
    <w:rsid w:val="00036F3E"/>
    <w:rsid w:val="000558D6"/>
    <w:rsid w:val="0009667F"/>
    <w:rsid w:val="0009702C"/>
    <w:rsid w:val="000A53C2"/>
    <w:rsid w:val="000B47E5"/>
    <w:rsid w:val="000B679D"/>
    <w:rsid w:val="000C075B"/>
    <w:rsid w:val="000C0AC6"/>
    <w:rsid w:val="000C6C2D"/>
    <w:rsid w:val="000D0B11"/>
    <w:rsid w:val="001311D1"/>
    <w:rsid w:val="001539C6"/>
    <w:rsid w:val="001540C5"/>
    <w:rsid w:val="00155B33"/>
    <w:rsid w:val="00162525"/>
    <w:rsid w:val="00180487"/>
    <w:rsid w:val="00180C2F"/>
    <w:rsid w:val="0018126C"/>
    <w:rsid w:val="001C4432"/>
    <w:rsid w:val="001F415A"/>
    <w:rsid w:val="0021112F"/>
    <w:rsid w:val="00217377"/>
    <w:rsid w:val="002177DA"/>
    <w:rsid w:val="00230B4B"/>
    <w:rsid w:val="002713ED"/>
    <w:rsid w:val="00297C8F"/>
    <w:rsid w:val="002D5F97"/>
    <w:rsid w:val="002D7AA1"/>
    <w:rsid w:val="002E5CFE"/>
    <w:rsid w:val="002F2075"/>
    <w:rsid w:val="002F5C8C"/>
    <w:rsid w:val="0033283F"/>
    <w:rsid w:val="0034251D"/>
    <w:rsid w:val="00350653"/>
    <w:rsid w:val="00380BF3"/>
    <w:rsid w:val="00392AC7"/>
    <w:rsid w:val="003B06A1"/>
    <w:rsid w:val="003B7752"/>
    <w:rsid w:val="003C0226"/>
    <w:rsid w:val="003C67C6"/>
    <w:rsid w:val="003D1ADE"/>
    <w:rsid w:val="003E3A83"/>
    <w:rsid w:val="003F2585"/>
    <w:rsid w:val="004035C0"/>
    <w:rsid w:val="00423C7B"/>
    <w:rsid w:val="00450FFB"/>
    <w:rsid w:val="00491063"/>
    <w:rsid w:val="00494E0F"/>
    <w:rsid w:val="004D4584"/>
    <w:rsid w:val="004E7887"/>
    <w:rsid w:val="004F0276"/>
    <w:rsid w:val="004F4E20"/>
    <w:rsid w:val="0054485C"/>
    <w:rsid w:val="00547104"/>
    <w:rsid w:val="00556204"/>
    <w:rsid w:val="005643C8"/>
    <w:rsid w:val="00581D41"/>
    <w:rsid w:val="00584BDF"/>
    <w:rsid w:val="005855CA"/>
    <w:rsid w:val="00592671"/>
    <w:rsid w:val="005A5BCC"/>
    <w:rsid w:val="005B6AF1"/>
    <w:rsid w:val="005B6D1C"/>
    <w:rsid w:val="005C50BE"/>
    <w:rsid w:val="005D630E"/>
    <w:rsid w:val="005E074C"/>
    <w:rsid w:val="006279F7"/>
    <w:rsid w:val="00643656"/>
    <w:rsid w:val="00662272"/>
    <w:rsid w:val="00666BCD"/>
    <w:rsid w:val="00691BD1"/>
    <w:rsid w:val="006B10FA"/>
    <w:rsid w:val="006C756D"/>
    <w:rsid w:val="006E5F6D"/>
    <w:rsid w:val="006F004A"/>
    <w:rsid w:val="00706F4C"/>
    <w:rsid w:val="00726B65"/>
    <w:rsid w:val="00732AF0"/>
    <w:rsid w:val="00777FDD"/>
    <w:rsid w:val="007A6390"/>
    <w:rsid w:val="007F7165"/>
    <w:rsid w:val="00821401"/>
    <w:rsid w:val="008234EA"/>
    <w:rsid w:val="00852242"/>
    <w:rsid w:val="00893D32"/>
    <w:rsid w:val="00900118"/>
    <w:rsid w:val="00906B94"/>
    <w:rsid w:val="00917C52"/>
    <w:rsid w:val="009753D9"/>
    <w:rsid w:val="009839CD"/>
    <w:rsid w:val="0099564E"/>
    <w:rsid w:val="009A1AA9"/>
    <w:rsid w:val="009A54D9"/>
    <w:rsid w:val="009A7C4C"/>
    <w:rsid w:val="00A032CA"/>
    <w:rsid w:val="00A16EB1"/>
    <w:rsid w:val="00A20686"/>
    <w:rsid w:val="00A6103B"/>
    <w:rsid w:val="00A67FDC"/>
    <w:rsid w:val="00A7762D"/>
    <w:rsid w:val="00A8237D"/>
    <w:rsid w:val="00A85545"/>
    <w:rsid w:val="00AB57FB"/>
    <w:rsid w:val="00AC34BE"/>
    <w:rsid w:val="00AE021B"/>
    <w:rsid w:val="00AE12C8"/>
    <w:rsid w:val="00AF611C"/>
    <w:rsid w:val="00B02EC5"/>
    <w:rsid w:val="00B310E0"/>
    <w:rsid w:val="00B4039C"/>
    <w:rsid w:val="00B52BA0"/>
    <w:rsid w:val="00B57478"/>
    <w:rsid w:val="00B8110F"/>
    <w:rsid w:val="00B82E46"/>
    <w:rsid w:val="00B91F17"/>
    <w:rsid w:val="00BD57A5"/>
    <w:rsid w:val="00BE0E2E"/>
    <w:rsid w:val="00C15F3E"/>
    <w:rsid w:val="00C54259"/>
    <w:rsid w:val="00C94CB6"/>
    <w:rsid w:val="00CA1AA6"/>
    <w:rsid w:val="00CA26E1"/>
    <w:rsid w:val="00CD2E43"/>
    <w:rsid w:val="00CD35E5"/>
    <w:rsid w:val="00CF37AF"/>
    <w:rsid w:val="00D05548"/>
    <w:rsid w:val="00D327C9"/>
    <w:rsid w:val="00D5752E"/>
    <w:rsid w:val="00D578BE"/>
    <w:rsid w:val="00D80D49"/>
    <w:rsid w:val="00DA6C1C"/>
    <w:rsid w:val="00DC568F"/>
    <w:rsid w:val="00E32368"/>
    <w:rsid w:val="00E43904"/>
    <w:rsid w:val="00E60DFE"/>
    <w:rsid w:val="00E62694"/>
    <w:rsid w:val="00E62D62"/>
    <w:rsid w:val="00E67E65"/>
    <w:rsid w:val="00E801BE"/>
    <w:rsid w:val="00EB2A68"/>
    <w:rsid w:val="00EB36A3"/>
    <w:rsid w:val="00EC1657"/>
    <w:rsid w:val="00EC750C"/>
    <w:rsid w:val="00EE2D2C"/>
    <w:rsid w:val="00F241CD"/>
    <w:rsid w:val="00F51615"/>
    <w:rsid w:val="00F53D78"/>
    <w:rsid w:val="00F61A23"/>
    <w:rsid w:val="00F70888"/>
    <w:rsid w:val="00FD0B08"/>
    <w:rsid w:val="00FD7C47"/>
    <w:rsid w:val="00FE0F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70B70B"/>
  <w15:docId w15:val="{180A0F7E-D5CF-482D-A627-D5B3A7AE3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C52"/>
    <w:pPr>
      <w:suppressAutoHyphens/>
      <w:spacing w:after="0" w:line="240" w:lineRule="auto"/>
    </w:pPr>
    <w:rPr>
      <w:rFonts w:ascii="Times New Roman" w:eastAsia="Times New Roman" w:hAnsi="Times New Roman" w:cs="Calibri"/>
      <w:sz w:val="24"/>
      <w:szCs w:val="24"/>
      <w:lang w:eastAsia="ar-SA"/>
    </w:rPr>
  </w:style>
  <w:style w:type="paragraph" w:styleId="Heading1">
    <w:name w:val="heading 1"/>
    <w:basedOn w:val="Normal"/>
    <w:next w:val="Normal"/>
    <w:link w:val="Heading1Char"/>
    <w:qFormat/>
    <w:rsid w:val="0034251D"/>
    <w:pPr>
      <w:keepNext/>
      <w:suppressAutoHyphens w:val="0"/>
      <w:spacing w:before="240" w:after="60"/>
      <w:outlineLvl w:val="0"/>
    </w:pPr>
    <w:rPr>
      <w:rFonts w:ascii="Arial" w:hAnsi="Arial" w:cs="Arial"/>
      <w:b/>
      <w:bCs/>
      <w:kern w:val="32"/>
      <w:sz w:val="32"/>
      <w:szCs w:val="32"/>
      <w:lang w:eastAsia="en-US"/>
    </w:rPr>
  </w:style>
  <w:style w:type="paragraph" w:styleId="Heading6">
    <w:name w:val="heading 6"/>
    <w:basedOn w:val="Normal"/>
    <w:next w:val="Normal"/>
    <w:link w:val="Heading6Char"/>
    <w:uiPriority w:val="9"/>
    <w:semiHidden/>
    <w:unhideWhenUsed/>
    <w:qFormat/>
    <w:rsid w:val="00893D32"/>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A26E1"/>
    <w:pPr>
      <w:tabs>
        <w:tab w:val="center" w:pos="4513"/>
        <w:tab w:val="right" w:pos="9026"/>
      </w:tabs>
    </w:pPr>
  </w:style>
  <w:style w:type="character" w:customStyle="1" w:styleId="HeaderChar">
    <w:name w:val="Header Char"/>
    <w:basedOn w:val="DefaultParagraphFont"/>
    <w:link w:val="Header"/>
    <w:uiPriority w:val="99"/>
    <w:rsid w:val="00CA26E1"/>
  </w:style>
  <w:style w:type="paragraph" w:styleId="Footer">
    <w:name w:val="footer"/>
    <w:basedOn w:val="Normal"/>
    <w:link w:val="FooterChar"/>
    <w:uiPriority w:val="99"/>
    <w:unhideWhenUsed/>
    <w:rsid w:val="00CA26E1"/>
    <w:pPr>
      <w:tabs>
        <w:tab w:val="center" w:pos="4513"/>
        <w:tab w:val="right" w:pos="9026"/>
      </w:tabs>
    </w:pPr>
  </w:style>
  <w:style w:type="character" w:customStyle="1" w:styleId="FooterChar">
    <w:name w:val="Footer Char"/>
    <w:basedOn w:val="DefaultParagraphFont"/>
    <w:link w:val="Footer"/>
    <w:uiPriority w:val="99"/>
    <w:rsid w:val="00CA26E1"/>
  </w:style>
  <w:style w:type="paragraph" w:styleId="ListParagraph">
    <w:name w:val="List Paragraph"/>
    <w:basedOn w:val="Normal"/>
    <w:uiPriority w:val="34"/>
    <w:qFormat/>
    <w:rsid w:val="006B10FA"/>
    <w:pPr>
      <w:ind w:left="720"/>
      <w:contextualSpacing/>
    </w:pPr>
  </w:style>
  <w:style w:type="paragraph" w:styleId="BalloonText">
    <w:name w:val="Balloon Text"/>
    <w:basedOn w:val="Normal"/>
    <w:link w:val="BalloonTextChar"/>
    <w:uiPriority w:val="99"/>
    <w:semiHidden/>
    <w:unhideWhenUsed/>
    <w:rsid w:val="006B10FA"/>
    <w:rPr>
      <w:rFonts w:ascii="Tahoma" w:hAnsi="Tahoma" w:cs="Tahoma"/>
      <w:sz w:val="16"/>
      <w:szCs w:val="16"/>
    </w:rPr>
  </w:style>
  <w:style w:type="character" w:customStyle="1" w:styleId="BalloonTextChar">
    <w:name w:val="Balloon Text Char"/>
    <w:basedOn w:val="DefaultParagraphFont"/>
    <w:link w:val="BalloonText"/>
    <w:uiPriority w:val="99"/>
    <w:semiHidden/>
    <w:rsid w:val="006B10FA"/>
    <w:rPr>
      <w:rFonts w:ascii="Tahoma" w:hAnsi="Tahoma" w:cs="Tahoma"/>
      <w:sz w:val="16"/>
      <w:szCs w:val="16"/>
    </w:rPr>
  </w:style>
  <w:style w:type="character" w:customStyle="1" w:styleId="WW8Num5z0">
    <w:name w:val="WW8Num5z0"/>
    <w:rsid w:val="00BD57A5"/>
    <w:rPr>
      <w:rFonts w:ascii="Wingdings" w:hAnsi="Wingdings"/>
      <w:color w:val="6FB656"/>
    </w:rPr>
  </w:style>
  <w:style w:type="character" w:customStyle="1" w:styleId="WW8Num6z0">
    <w:name w:val="WW8Num6z0"/>
    <w:rsid w:val="004D4584"/>
    <w:rPr>
      <w:rFonts w:ascii="Symbol" w:eastAsia="Times New Roman" w:hAnsi="Symbol"/>
    </w:rPr>
  </w:style>
  <w:style w:type="character" w:styleId="Hyperlink">
    <w:name w:val="Hyperlink"/>
    <w:basedOn w:val="DefaultParagraphFont"/>
    <w:uiPriority w:val="99"/>
    <w:unhideWhenUsed/>
    <w:rsid w:val="00CA1AA6"/>
    <w:rPr>
      <w:color w:val="0000FF" w:themeColor="hyperlink"/>
      <w:u w:val="single"/>
    </w:rPr>
  </w:style>
  <w:style w:type="character" w:styleId="UnresolvedMention">
    <w:name w:val="Unresolved Mention"/>
    <w:basedOn w:val="DefaultParagraphFont"/>
    <w:uiPriority w:val="99"/>
    <w:semiHidden/>
    <w:unhideWhenUsed/>
    <w:rsid w:val="00CA1AA6"/>
    <w:rPr>
      <w:color w:val="605E5C"/>
      <w:shd w:val="clear" w:color="auto" w:fill="E1DFDD"/>
    </w:rPr>
  </w:style>
  <w:style w:type="paragraph" w:styleId="NormalWeb">
    <w:name w:val="Normal (Web)"/>
    <w:basedOn w:val="Normal"/>
    <w:uiPriority w:val="99"/>
    <w:unhideWhenUsed/>
    <w:rsid w:val="00DA6C1C"/>
    <w:pPr>
      <w:suppressAutoHyphens w:val="0"/>
      <w:spacing w:before="100" w:beforeAutospacing="1" w:after="100" w:afterAutospacing="1" w:line="384" w:lineRule="atLeast"/>
    </w:pPr>
    <w:rPr>
      <w:rFonts w:cs="Times New Roman"/>
      <w:lang w:eastAsia="en-GB"/>
    </w:rPr>
  </w:style>
  <w:style w:type="paragraph" w:customStyle="1" w:styleId="DfESBullets">
    <w:name w:val="DfESBullets"/>
    <w:basedOn w:val="Normal"/>
    <w:link w:val="DfESBulletsChar"/>
    <w:rsid w:val="00DA6C1C"/>
    <w:pPr>
      <w:widowControl w:val="0"/>
      <w:numPr>
        <w:ilvl w:val="1"/>
        <w:numId w:val="1"/>
      </w:numPr>
      <w:suppressAutoHyphens w:val="0"/>
      <w:overflowPunct w:val="0"/>
      <w:autoSpaceDE w:val="0"/>
      <w:autoSpaceDN w:val="0"/>
      <w:adjustRightInd w:val="0"/>
      <w:spacing w:after="240"/>
      <w:textAlignment w:val="baseline"/>
    </w:pPr>
    <w:rPr>
      <w:rFonts w:ascii="Arial" w:hAnsi="Arial" w:cs="Arial"/>
      <w:sz w:val="22"/>
      <w:szCs w:val="20"/>
      <w:lang w:eastAsia="en-US"/>
    </w:rPr>
  </w:style>
  <w:style w:type="character" w:customStyle="1" w:styleId="DfESBulletsChar">
    <w:name w:val="DfESBullets Char"/>
    <w:link w:val="DfESBullets"/>
    <w:locked/>
    <w:rsid w:val="00DA6C1C"/>
    <w:rPr>
      <w:rFonts w:ascii="Arial" w:eastAsia="Times New Roman" w:hAnsi="Arial" w:cs="Arial"/>
      <w:szCs w:val="20"/>
    </w:rPr>
  </w:style>
  <w:style w:type="table" w:styleId="GridTable5Dark-Accent5">
    <w:name w:val="Grid Table 5 Dark Accent 5"/>
    <w:basedOn w:val="TableNormal"/>
    <w:uiPriority w:val="50"/>
    <w:rsid w:val="00036F3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styleId="Strong">
    <w:name w:val="Strong"/>
    <w:uiPriority w:val="22"/>
    <w:qFormat/>
    <w:rsid w:val="00FD7C47"/>
    <w:rPr>
      <w:b/>
      <w:bCs/>
    </w:rPr>
  </w:style>
  <w:style w:type="paragraph" w:styleId="NoSpacing">
    <w:name w:val="No Spacing"/>
    <w:uiPriority w:val="1"/>
    <w:qFormat/>
    <w:rsid w:val="00AF611C"/>
    <w:pPr>
      <w:spacing w:after="0" w:line="240" w:lineRule="auto"/>
    </w:pPr>
    <w:rPr>
      <w:rFonts w:ascii="Calibri" w:eastAsia="Calibri" w:hAnsi="Calibri" w:cs="Times New Roman"/>
    </w:rPr>
  </w:style>
  <w:style w:type="table" w:styleId="TableGrid">
    <w:name w:val="Table Grid"/>
    <w:basedOn w:val="TableNormal"/>
    <w:uiPriority w:val="59"/>
    <w:rsid w:val="00423C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423C7B"/>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Accent6">
    <w:name w:val="Grid Table 5 Dark Accent 6"/>
    <w:basedOn w:val="TableNormal"/>
    <w:uiPriority w:val="50"/>
    <w:rsid w:val="00E4390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character" w:customStyle="1" w:styleId="Heading1Char">
    <w:name w:val="Heading 1 Char"/>
    <w:basedOn w:val="DefaultParagraphFont"/>
    <w:link w:val="Heading1"/>
    <w:rsid w:val="0034251D"/>
    <w:rPr>
      <w:rFonts w:ascii="Arial" w:eastAsia="Times New Roman" w:hAnsi="Arial" w:cs="Arial"/>
      <w:b/>
      <w:bCs/>
      <w:kern w:val="32"/>
      <w:sz w:val="32"/>
      <w:szCs w:val="32"/>
    </w:rPr>
  </w:style>
  <w:style w:type="character" w:customStyle="1" w:styleId="Heading6Char">
    <w:name w:val="Heading 6 Char"/>
    <w:basedOn w:val="DefaultParagraphFont"/>
    <w:link w:val="Heading6"/>
    <w:uiPriority w:val="9"/>
    <w:semiHidden/>
    <w:rsid w:val="00893D32"/>
    <w:rPr>
      <w:rFonts w:asciiTheme="majorHAnsi" w:eastAsiaTheme="majorEastAsia" w:hAnsiTheme="majorHAnsi" w:cstheme="majorBidi"/>
      <w:color w:val="243F60" w:themeColor="accent1" w:themeShade="7F"/>
      <w:sz w:val="24"/>
      <w:szCs w:val="24"/>
      <w:lang w:eastAsia="ar-SA"/>
    </w:rPr>
  </w:style>
  <w:style w:type="paragraph" w:styleId="BodyTextIndent">
    <w:name w:val="Body Text Indent"/>
    <w:basedOn w:val="Normal"/>
    <w:link w:val="BodyTextIndentChar"/>
    <w:uiPriority w:val="99"/>
    <w:semiHidden/>
    <w:unhideWhenUsed/>
    <w:rsid w:val="005855CA"/>
    <w:pPr>
      <w:suppressAutoHyphens w:val="0"/>
      <w:spacing w:after="120"/>
      <w:ind w:left="283"/>
    </w:pPr>
    <w:rPr>
      <w:rFonts w:cs="Times New Roman"/>
      <w:lang w:eastAsia="en-US"/>
    </w:rPr>
  </w:style>
  <w:style w:type="character" w:customStyle="1" w:styleId="BodyTextIndentChar">
    <w:name w:val="Body Text Indent Char"/>
    <w:basedOn w:val="DefaultParagraphFont"/>
    <w:link w:val="BodyTextIndent"/>
    <w:uiPriority w:val="99"/>
    <w:semiHidden/>
    <w:rsid w:val="005855CA"/>
    <w:rPr>
      <w:rFonts w:ascii="Times New Roman" w:eastAsia="Times New Roman" w:hAnsi="Times New Roman" w:cs="Times New Roman"/>
      <w:sz w:val="24"/>
      <w:szCs w:val="24"/>
    </w:rPr>
  </w:style>
  <w:style w:type="paragraph" w:styleId="BodyTextIndent2">
    <w:name w:val="Body Text Indent 2"/>
    <w:basedOn w:val="Normal"/>
    <w:link w:val="BodyTextIndent2Char"/>
    <w:uiPriority w:val="99"/>
    <w:unhideWhenUsed/>
    <w:rsid w:val="005855CA"/>
    <w:pPr>
      <w:suppressAutoHyphens w:val="0"/>
      <w:spacing w:after="120" w:line="480" w:lineRule="auto"/>
      <w:ind w:left="283"/>
    </w:pPr>
    <w:rPr>
      <w:rFonts w:cs="Times New Roman"/>
      <w:lang w:eastAsia="en-US"/>
    </w:rPr>
  </w:style>
  <w:style w:type="character" w:customStyle="1" w:styleId="BodyTextIndent2Char">
    <w:name w:val="Body Text Indent 2 Char"/>
    <w:basedOn w:val="DefaultParagraphFont"/>
    <w:link w:val="BodyTextIndent2"/>
    <w:uiPriority w:val="99"/>
    <w:rsid w:val="005855CA"/>
    <w:rPr>
      <w:rFonts w:ascii="Times New Roman" w:eastAsia="Times New Roman" w:hAnsi="Times New Roman" w:cs="Times New Roman"/>
      <w:sz w:val="24"/>
      <w:szCs w:val="24"/>
    </w:rPr>
  </w:style>
  <w:style w:type="paragraph" w:styleId="BodyText">
    <w:name w:val="Body Text"/>
    <w:basedOn w:val="Normal"/>
    <w:link w:val="BodyTextChar"/>
    <w:uiPriority w:val="99"/>
    <w:semiHidden/>
    <w:unhideWhenUsed/>
    <w:rsid w:val="005855CA"/>
    <w:pPr>
      <w:suppressAutoHyphens w:val="0"/>
      <w:spacing w:after="120"/>
    </w:pPr>
    <w:rPr>
      <w:rFonts w:cs="Times New Roman"/>
      <w:lang w:eastAsia="en-US"/>
    </w:rPr>
  </w:style>
  <w:style w:type="character" w:customStyle="1" w:styleId="BodyTextChar">
    <w:name w:val="Body Text Char"/>
    <w:basedOn w:val="DefaultParagraphFont"/>
    <w:link w:val="BodyText"/>
    <w:uiPriority w:val="99"/>
    <w:semiHidden/>
    <w:rsid w:val="005855CA"/>
    <w:rPr>
      <w:rFonts w:ascii="Times New Roman" w:eastAsia="Times New Roman" w:hAnsi="Times New Roman" w:cs="Times New Roman"/>
      <w:sz w:val="24"/>
      <w:szCs w:val="24"/>
    </w:rPr>
  </w:style>
  <w:style w:type="paragraph" w:customStyle="1" w:styleId="legclearfix2">
    <w:name w:val="legclearfix2"/>
    <w:basedOn w:val="Normal"/>
    <w:rsid w:val="005855CA"/>
    <w:pPr>
      <w:shd w:val="clear" w:color="auto" w:fill="FFFFFF"/>
      <w:suppressAutoHyphens w:val="0"/>
      <w:spacing w:after="120" w:line="360" w:lineRule="atLeast"/>
    </w:pPr>
    <w:rPr>
      <w:rFonts w:cs="Times New Roman"/>
      <w:color w:val="000000"/>
      <w:sz w:val="19"/>
      <w:szCs w:val="19"/>
      <w:lang w:val="en-US" w:eastAsia="en-US"/>
    </w:rPr>
  </w:style>
  <w:style w:type="character" w:customStyle="1" w:styleId="legds2">
    <w:name w:val="legds2"/>
    <w:rsid w:val="005855CA"/>
    <w:rPr>
      <w:vanish w:val="0"/>
      <w:webHidden w:val="0"/>
      <w:specVanish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7172488">
      <w:bodyDiv w:val="1"/>
      <w:marLeft w:val="0"/>
      <w:marRight w:val="0"/>
      <w:marTop w:val="0"/>
      <w:marBottom w:val="0"/>
      <w:divBdr>
        <w:top w:val="none" w:sz="0" w:space="0" w:color="auto"/>
        <w:left w:val="none" w:sz="0" w:space="0" w:color="auto"/>
        <w:bottom w:val="none" w:sz="0" w:space="0" w:color="auto"/>
        <w:right w:val="none" w:sz="0" w:space="0" w:color="auto"/>
      </w:divBdr>
    </w:div>
    <w:div w:id="947353635">
      <w:bodyDiv w:val="1"/>
      <w:marLeft w:val="0"/>
      <w:marRight w:val="0"/>
      <w:marTop w:val="0"/>
      <w:marBottom w:val="0"/>
      <w:divBdr>
        <w:top w:val="none" w:sz="0" w:space="0" w:color="auto"/>
        <w:left w:val="none" w:sz="0" w:space="0" w:color="auto"/>
        <w:bottom w:val="none" w:sz="0" w:space="0" w:color="auto"/>
        <w:right w:val="none" w:sz="0" w:space="0" w:color="auto"/>
      </w:divBdr>
    </w:div>
    <w:div w:id="1068922452">
      <w:bodyDiv w:val="1"/>
      <w:marLeft w:val="0"/>
      <w:marRight w:val="0"/>
      <w:marTop w:val="0"/>
      <w:marBottom w:val="0"/>
      <w:divBdr>
        <w:top w:val="none" w:sz="0" w:space="0" w:color="auto"/>
        <w:left w:val="none" w:sz="0" w:space="0" w:color="auto"/>
        <w:bottom w:val="none" w:sz="0" w:space="0" w:color="auto"/>
        <w:right w:val="none" w:sz="0" w:space="0" w:color="auto"/>
      </w:divBdr>
    </w:div>
    <w:div w:id="169712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49D401-5C20-4578-A869-CB0CD2326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1758</Words>
  <Characters>8952</Characters>
  <Application>Microsoft Office Word</Application>
  <DocSecurity>0</DocSecurity>
  <Lines>149</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Danielle</dc:creator>
  <cp:lastModifiedBy>Danielle Widdowson-Fuller</cp:lastModifiedBy>
  <cp:revision>20</cp:revision>
  <cp:lastPrinted>2022-03-03T12:50:00Z</cp:lastPrinted>
  <dcterms:created xsi:type="dcterms:W3CDTF">2022-03-08T13:34:00Z</dcterms:created>
  <dcterms:modified xsi:type="dcterms:W3CDTF">2025-12-08T15:12:00Z</dcterms:modified>
</cp:coreProperties>
</file>